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D82" w:rsidRPr="001A2496" w:rsidRDefault="00570D82" w:rsidP="00570D82">
      <w:pPr>
        <w:spacing w:after="0"/>
        <w:rPr>
          <w:rFonts w:ascii="Times New Roman" w:hAnsi="Times New Roman"/>
          <w:sz w:val="24"/>
          <w:szCs w:val="24"/>
        </w:rPr>
      </w:pPr>
      <w:r w:rsidRPr="00952691">
        <w:rPr>
          <w:rFonts w:ascii="Times New Roman" w:hAnsi="Times New Roman"/>
          <w:b/>
          <w:sz w:val="28"/>
          <w:szCs w:val="28"/>
        </w:rPr>
        <w:t xml:space="preserve">02-10      </w:t>
      </w:r>
      <w:r w:rsidRPr="00952691">
        <w:rPr>
          <w:rFonts w:ascii="Times New Roman" w:hAnsi="Times New Roman"/>
          <w:b/>
          <w:sz w:val="28"/>
          <w:szCs w:val="28"/>
        </w:rPr>
        <w:tab/>
      </w:r>
      <w:r w:rsidRPr="00952691">
        <w:rPr>
          <w:rFonts w:ascii="Times New Roman" w:hAnsi="Times New Roman"/>
          <w:b/>
          <w:sz w:val="28"/>
          <w:szCs w:val="28"/>
        </w:rPr>
        <w:tab/>
      </w:r>
      <w:r w:rsidRPr="00952691">
        <w:rPr>
          <w:rFonts w:ascii="Times New Roman" w:hAnsi="Times New Roman"/>
          <w:b/>
          <w:sz w:val="28"/>
          <w:szCs w:val="28"/>
        </w:rPr>
        <w:tab/>
      </w:r>
      <w:r w:rsidRPr="00952691">
        <w:rPr>
          <w:rFonts w:ascii="Times New Roman" w:hAnsi="Times New Roman"/>
          <w:b/>
          <w:sz w:val="28"/>
          <w:szCs w:val="28"/>
        </w:rPr>
        <w:tab/>
      </w:r>
      <w:r w:rsidRPr="001A2496">
        <w:rPr>
          <w:rFonts w:ascii="Times New Roman" w:hAnsi="Times New Roman"/>
          <w:b/>
          <w:sz w:val="24"/>
          <w:szCs w:val="24"/>
        </w:rPr>
        <w:t xml:space="preserve">     </w:t>
      </w:r>
      <w:r w:rsidRPr="001A2496">
        <w:rPr>
          <w:rFonts w:ascii="Times New Roman" w:hAnsi="Times New Roman"/>
          <w:sz w:val="24"/>
          <w:szCs w:val="24"/>
        </w:rPr>
        <w:t>Муниципальное автономное общеобразовательное учреждение</w:t>
      </w:r>
    </w:p>
    <w:p w:rsidR="00570D82" w:rsidRDefault="00570D82" w:rsidP="00570D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A2496">
        <w:rPr>
          <w:rFonts w:ascii="Times New Roman" w:hAnsi="Times New Roman"/>
          <w:sz w:val="24"/>
          <w:szCs w:val="24"/>
        </w:rPr>
        <w:t xml:space="preserve">города Набережные Челны  </w:t>
      </w:r>
    </w:p>
    <w:p w:rsidR="00570D82" w:rsidRPr="001A2496" w:rsidRDefault="00570D82" w:rsidP="00570D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A2496">
        <w:rPr>
          <w:rFonts w:ascii="Times New Roman" w:hAnsi="Times New Roman"/>
          <w:sz w:val="24"/>
          <w:szCs w:val="24"/>
        </w:rPr>
        <w:t>«Прогимназия №64»</w:t>
      </w:r>
    </w:p>
    <w:p w:rsidR="00570D82" w:rsidRPr="001A2496" w:rsidRDefault="00570D82" w:rsidP="00570D82">
      <w:pPr>
        <w:spacing w:after="0" w:line="240" w:lineRule="auto"/>
        <w:ind w:left="4956" w:right="-143" w:firstLine="5676"/>
        <w:rPr>
          <w:rFonts w:ascii="Times New Roman" w:hAnsi="Times New Roman"/>
          <w:sz w:val="24"/>
          <w:szCs w:val="24"/>
        </w:rPr>
      </w:pPr>
    </w:p>
    <w:p w:rsidR="00DA62EA" w:rsidRDefault="00DA62EA" w:rsidP="00DA6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66F3B" w:rsidRDefault="00266F3B" w:rsidP="00DA6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66F3B" w:rsidRDefault="00266F3B" w:rsidP="00DA6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66F3B" w:rsidRDefault="00266F3B" w:rsidP="00DA6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66F3B" w:rsidRDefault="00266F3B" w:rsidP="00DA6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66F3B" w:rsidRDefault="00266F3B" w:rsidP="00DA6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66F3B" w:rsidRDefault="00266F3B" w:rsidP="00DA6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66F3B" w:rsidRDefault="00266F3B" w:rsidP="00DA6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66F3B" w:rsidRDefault="00266F3B" w:rsidP="00DA6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66F3B" w:rsidRDefault="00266F3B" w:rsidP="00DA6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66F3B" w:rsidRPr="00DA62EA" w:rsidRDefault="00266F3B" w:rsidP="00DA6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A62EA" w:rsidRPr="00DA62EA" w:rsidRDefault="00DA62EA" w:rsidP="008232E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zh-CN"/>
        </w:rPr>
      </w:pPr>
    </w:p>
    <w:p w:rsidR="00DA62EA" w:rsidRPr="00DA62EA" w:rsidRDefault="00DA62EA" w:rsidP="00DA6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DA62EA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РАБОЧАЯ ПРОГРАММА </w:t>
      </w:r>
    </w:p>
    <w:p w:rsidR="00DA62EA" w:rsidRPr="00DA62EA" w:rsidRDefault="00DA62EA" w:rsidP="00DA6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A62EA" w:rsidRPr="00DA62EA" w:rsidRDefault="00DA62EA" w:rsidP="00DA6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DA62E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курса "Решение нестандартных задач"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для 3</w:t>
      </w:r>
      <w:r w:rsidRPr="00DA62E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класса (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zh-CN"/>
        </w:rPr>
        <w:t>1 час  в неделю, 36  часов</w:t>
      </w:r>
      <w:r w:rsidRPr="00DA62E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zh-CN"/>
        </w:rPr>
        <w:t xml:space="preserve">  в год</w:t>
      </w:r>
      <w:r w:rsidRPr="00DA62E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)</w:t>
      </w:r>
    </w:p>
    <w:p w:rsidR="00DA62EA" w:rsidRPr="00DA62EA" w:rsidRDefault="00DA62EA" w:rsidP="00DA6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A62EA" w:rsidRPr="00DA62EA" w:rsidRDefault="00DA62EA" w:rsidP="00DA6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A62EA" w:rsidRDefault="00DA62EA" w:rsidP="00DA6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E606F" w:rsidRDefault="005E606F" w:rsidP="00DA6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E606F" w:rsidRDefault="005E606F" w:rsidP="00DA6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E606F" w:rsidRPr="00DA62EA" w:rsidRDefault="005E606F" w:rsidP="00DA6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66F3B" w:rsidRDefault="00266F3B" w:rsidP="00570D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6F3B" w:rsidRDefault="00266F3B" w:rsidP="00570D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6F3B" w:rsidRDefault="00266F3B" w:rsidP="00570D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6F3B" w:rsidRDefault="00266F3B" w:rsidP="00570D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68A6" w:rsidRDefault="006968A6" w:rsidP="00570D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6F3B" w:rsidRDefault="00266F3B" w:rsidP="00570D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6F3B" w:rsidRDefault="00266F3B" w:rsidP="00570D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6F3B" w:rsidRDefault="00266F3B" w:rsidP="00570D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6F3B" w:rsidRDefault="00266F3B" w:rsidP="00570D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6F3B" w:rsidRDefault="00266F3B" w:rsidP="00570D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6F3B" w:rsidRDefault="00266F3B" w:rsidP="00570D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6F3B" w:rsidRDefault="00266F3B" w:rsidP="00570D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570D82" w:rsidRPr="00570D82" w:rsidRDefault="00570D82" w:rsidP="00570D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0D82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изучения курса «Решение  нестандартных задач»</w:t>
      </w:r>
    </w:p>
    <w:tbl>
      <w:tblPr>
        <w:tblStyle w:val="a7"/>
        <w:tblpPr w:leftFromText="180" w:rightFromText="180" w:vertAnchor="page" w:horzAnchor="margin" w:tblpY="1081"/>
        <w:tblW w:w="15134" w:type="dxa"/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2835"/>
        <w:gridCol w:w="3861"/>
        <w:gridCol w:w="2518"/>
      </w:tblGrid>
      <w:tr w:rsidR="00A62EC6" w:rsidTr="00A62EC6">
        <w:tc>
          <w:tcPr>
            <w:tcW w:w="2802" w:type="dxa"/>
            <w:vMerge w:val="restart"/>
          </w:tcPr>
          <w:p w:rsidR="00A62EC6" w:rsidRPr="002A1EA7" w:rsidRDefault="00A62EC6" w:rsidP="005E47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Название разделов</w:t>
            </w:r>
          </w:p>
        </w:tc>
        <w:tc>
          <w:tcPr>
            <w:tcW w:w="5953" w:type="dxa"/>
            <w:gridSpan w:val="2"/>
          </w:tcPr>
          <w:p w:rsidR="00A62EC6" w:rsidRPr="002A1EA7" w:rsidRDefault="00A62EC6" w:rsidP="005E47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A1EA7">
              <w:rPr>
                <w:rFonts w:ascii="Times New Roman" w:eastAsia="Calibri" w:hAnsi="Times New Roman" w:cs="Times New Roman"/>
                <w:b/>
              </w:rPr>
              <w:t>Предметные результаты</w:t>
            </w:r>
          </w:p>
        </w:tc>
        <w:tc>
          <w:tcPr>
            <w:tcW w:w="3861" w:type="dxa"/>
            <w:vMerge w:val="restart"/>
          </w:tcPr>
          <w:p w:rsidR="00A62EC6" w:rsidRPr="002A1EA7" w:rsidRDefault="00A62EC6" w:rsidP="005E47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2A1EA7">
              <w:rPr>
                <w:rFonts w:ascii="Times New Roman" w:eastAsia="Calibri" w:hAnsi="Times New Roman" w:cs="Times New Roman"/>
                <w:b/>
              </w:rPr>
              <w:t>Метапредметные</w:t>
            </w:r>
            <w:proofErr w:type="spellEnd"/>
            <w:r w:rsidRPr="002A1EA7">
              <w:rPr>
                <w:rFonts w:ascii="Times New Roman" w:eastAsia="Calibri" w:hAnsi="Times New Roman" w:cs="Times New Roman"/>
                <w:b/>
              </w:rPr>
              <w:t xml:space="preserve"> результаты</w:t>
            </w:r>
          </w:p>
        </w:tc>
        <w:tc>
          <w:tcPr>
            <w:tcW w:w="2518" w:type="dxa"/>
            <w:vMerge w:val="restart"/>
          </w:tcPr>
          <w:p w:rsidR="00A62EC6" w:rsidRPr="002A1EA7" w:rsidRDefault="00A62EC6" w:rsidP="005E47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A1EA7">
              <w:rPr>
                <w:rFonts w:ascii="Times New Roman" w:eastAsia="Calibri" w:hAnsi="Times New Roman" w:cs="Times New Roman"/>
                <w:b/>
              </w:rPr>
              <w:t>Личностные результаты</w:t>
            </w:r>
          </w:p>
        </w:tc>
      </w:tr>
      <w:tr w:rsidR="00A62EC6" w:rsidTr="00A62EC6">
        <w:tc>
          <w:tcPr>
            <w:tcW w:w="2802" w:type="dxa"/>
            <w:vMerge/>
          </w:tcPr>
          <w:p w:rsidR="00A62EC6" w:rsidRPr="002A1EA7" w:rsidRDefault="00A62EC6" w:rsidP="005E47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18" w:type="dxa"/>
          </w:tcPr>
          <w:p w:rsidR="00A62EC6" w:rsidRPr="002A1EA7" w:rsidRDefault="00A62EC6" w:rsidP="005E47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A1EA7">
              <w:rPr>
                <w:rFonts w:ascii="Times New Roman" w:eastAsia="Calibri" w:hAnsi="Times New Roman" w:cs="Times New Roman"/>
                <w:b/>
              </w:rPr>
              <w:t>Ученик научится</w:t>
            </w:r>
          </w:p>
        </w:tc>
        <w:tc>
          <w:tcPr>
            <w:tcW w:w="2835" w:type="dxa"/>
          </w:tcPr>
          <w:p w:rsidR="00A62EC6" w:rsidRPr="002A1EA7" w:rsidRDefault="00A62EC6" w:rsidP="005E47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A1EA7">
              <w:rPr>
                <w:rFonts w:ascii="Times New Roman" w:eastAsia="Calibri" w:hAnsi="Times New Roman" w:cs="Times New Roman"/>
                <w:b/>
              </w:rPr>
              <w:t>Ученик получит возможность научиться</w:t>
            </w:r>
          </w:p>
        </w:tc>
        <w:tc>
          <w:tcPr>
            <w:tcW w:w="3861" w:type="dxa"/>
            <w:vMerge/>
          </w:tcPr>
          <w:p w:rsidR="00A62EC6" w:rsidRPr="002A1EA7" w:rsidRDefault="00A62EC6" w:rsidP="005E47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  <w:vMerge/>
          </w:tcPr>
          <w:p w:rsidR="00A62EC6" w:rsidRPr="002A1EA7" w:rsidRDefault="00A62EC6" w:rsidP="005E47EE">
            <w:pPr>
              <w:rPr>
                <w:rFonts w:ascii="Times New Roman" w:hAnsi="Times New Roman" w:cs="Times New Roman"/>
              </w:rPr>
            </w:pPr>
          </w:p>
        </w:tc>
      </w:tr>
      <w:tr w:rsidR="00A62EC6" w:rsidRPr="00850BC8" w:rsidTr="00A62EC6">
        <w:trPr>
          <w:trHeight w:val="281"/>
        </w:trPr>
        <w:tc>
          <w:tcPr>
            <w:tcW w:w="2802" w:type="dxa"/>
          </w:tcPr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Свойства, признаки и составные части предметов</w:t>
            </w: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предметов</w:t>
            </w: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b/>
                <w:sz w:val="24"/>
                <w:szCs w:val="24"/>
              </w:rPr>
              <w:t>Элемент логики</w:t>
            </w:r>
          </w:p>
          <w:p w:rsidR="00A62EC6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b/>
                <w:sz w:val="24"/>
                <w:szCs w:val="24"/>
              </w:rPr>
              <w:t>Взаимосвязь между видовыми и родовыми понятиями</w:t>
            </w: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b/>
                <w:sz w:val="24"/>
                <w:szCs w:val="24"/>
              </w:rPr>
              <w:t>Сравнение</w:t>
            </w: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b/>
                <w:sz w:val="24"/>
                <w:szCs w:val="24"/>
              </w:rPr>
              <w:t>Комбинаторика</w:t>
            </w: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творческого воображения</w:t>
            </w: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A62EC6" w:rsidRDefault="00A62EC6" w:rsidP="005E47EE">
            <w:pPr>
              <w:numPr>
                <w:ilvl w:val="0"/>
                <w:numId w:val="44"/>
              </w:numPr>
              <w:suppressAutoHyphens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>Выделять свойства предметов;</w:t>
            </w:r>
          </w:p>
          <w:p w:rsidR="00A62EC6" w:rsidRPr="00850BC8" w:rsidRDefault="00A62EC6" w:rsidP="005E47EE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EC6" w:rsidRDefault="00A62EC6" w:rsidP="005E47EE">
            <w:pPr>
              <w:numPr>
                <w:ilvl w:val="0"/>
                <w:numId w:val="44"/>
              </w:numPr>
              <w:suppressAutoHyphens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>обобщать по некоторому признаку, находить закономерность;</w:t>
            </w:r>
          </w:p>
          <w:p w:rsidR="00A62EC6" w:rsidRDefault="00A62EC6" w:rsidP="005E47EE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EC6" w:rsidRDefault="00A62EC6" w:rsidP="005E47EE">
            <w:pPr>
              <w:numPr>
                <w:ilvl w:val="0"/>
                <w:numId w:val="44"/>
              </w:numPr>
              <w:suppressAutoHyphens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>сопоставлять части и целое для предметов и</w:t>
            </w:r>
          </w:p>
          <w:p w:rsidR="00A62EC6" w:rsidRDefault="00A62EC6" w:rsidP="005E47EE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>действий;</w:t>
            </w:r>
          </w:p>
          <w:p w:rsidR="00A62EC6" w:rsidRPr="00850BC8" w:rsidRDefault="00A62EC6" w:rsidP="005E47EE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EC6" w:rsidRDefault="00A62EC6" w:rsidP="005E47EE">
            <w:pPr>
              <w:numPr>
                <w:ilvl w:val="0"/>
                <w:numId w:val="44"/>
              </w:numPr>
              <w:suppressAutoHyphens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>описывать простой порядок действий для достижения заданной цели;</w:t>
            </w:r>
          </w:p>
          <w:p w:rsidR="00A62EC6" w:rsidRDefault="00A62EC6" w:rsidP="005E47EE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EC6" w:rsidRDefault="00A62EC6" w:rsidP="005E47EE">
            <w:pPr>
              <w:numPr>
                <w:ilvl w:val="0"/>
                <w:numId w:val="44"/>
              </w:numPr>
              <w:suppressAutoHyphens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>приводить примеры истинных и ложных высказываний; приводить примеры отрицаний;</w:t>
            </w:r>
          </w:p>
          <w:p w:rsidR="00A62EC6" w:rsidRDefault="00A62EC6" w:rsidP="005E47EE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EC6" w:rsidRDefault="00A62EC6" w:rsidP="005E47EE">
            <w:pPr>
              <w:numPr>
                <w:ilvl w:val="0"/>
                <w:numId w:val="44"/>
              </w:numPr>
              <w:suppressAutoHyphens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>проводить аналогию между разными предметами;</w:t>
            </w:r>
          </w:p>
          <w:p w:rsidR="00A62EC6" w:rsidRDefault="00A62EC6" w:rsidP="005E47EE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EC6" w:rsidRDefault="00A62EC6" w:rsidP="005E47EE">
            <w:pPr>
              <w:numPr>
                <w:ilvl w:val="0"/>
                <w:numId w:val="44"/>
              </w:numPr>
              <w:suppressAutoHyphens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>выполнять логические упражнения на нахождение закономерностей, сопоставляя и аргументируя свой ответ;</w:t>
            </w:r>
          </w:p>
          <w:p w:rsidR="00A62EC6" w:rsidRPr="00850BC8" w:rsidRDefault="00A62EC6" w:rsidP="005E47EE">
            <w:pPr>
              <w:numPr>
                <w:ilvl w:val="0"/>
                <w:numId w:val="44"/>
              </w:numPr>
              <w:suppressAutoHyphens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EC6">
              <w:rPr>
                <w:rFonts w:ascii="Times New Roman" w:hAnsi="Times New Roman" w:cs="Times New Roman"/>
                <w:sz w:val="24"/>
                <w:szCs w:val="24"/>
              </w:rPr>
              <w:t>рассуждать и доказывать свою мысль и свое решение.</w:t>
            </w:r>
          </w:p>
        </w:tc>
        <w:tc>
          <w:tcPr>
            <w:tcW w:w="2835" w:type="dxa"/>
          </w:tcPr>
          <w:p w:rsidR="00A62EC6" w:rsidRDefault="00A62EC6" w:rsidP="005E47E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выбирать </w:t>
            </w: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>целевые и смысловые установки для своих действий и поступков;</w:t>
            </w:r>
          </w:p>
          <w:p w:rsidR="00A62EC6" w:rsidRPr="00850BC8" w:rsidRDefault="00A62EC6" w:rsidP="005E47E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EC6" w:rsidRDefault="00A62EC6" w:rsidP="005E47E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EC6" w:rsidRPr="0010682F" w:rsidRDefault="00A62EC6" w:rsidP="005E47EE">
            <w:pPr>
              <w:suppressAutoHyphens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с учителем и сверстниками в </w:t>
            </w:r>
            <w:proofErr w:type="gramStart"/>
            <w:r w:rsidRPr="00850BC8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gramEnd"/>
            <w:r w:rsidRPr="00850BC8">
              <w:rPr>
                <w:rFonts w:ascii="Times New Roman" w:hAnsi="Times New Roman" w:cs="Times New Roman"/>
                <w:sz w:val="24"/>
                <w:szCs w:val="24"/>
              </w:rPr>
              <w:t xml:space="preserve"> ситуация</w:t>
            </w:r>
          </w:p>
          <w:p w:rsidR="00A62EC6" w:rsidRDefault="00A62EC6" w:rsidP="005E4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EC6" w:rsidRDefault="00A62EC6" w:rsidP="005E4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EC6" w:rsidRPr="0010682F" w:rsidRDefault="00A62EC6" w:rsidP="005E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2F">
              <w:rPr>
                <w:rFonts w:ascii="Times New Roman" w:hAnsi="Times New Roman" w:cs="Times New Roman"/>
                <w:sz w:val="24"/>
                <w:szCs w:val="24"/>
              </w:rPr>
              <w:t>способности         характеризовать собственные знания по предмету;</w:t>
            </w:r>
          </w:p>
          <w:p w:rsidR="00A62EC6" w:rsidRPr="00850BC8" w:rsidRDefault="00A62EC6" w:rsidP="005E47EE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EC6" w:rsidRDefault="00A62EC6" w:rsidP="005E4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EC6" w:rsidRDefault="00A62EC6" w:rsidP="005E4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EC6" w:rsidRPr="0010682F" w:rsidRDefault="00A62EC6" w:rsidP="005E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</w:t>
            </w:r>
            <w:r w:rsidRPr="0010682F">
              <w:rPr>
                <w:rFonts w:ascii="Times New Roman" w:hAnsi="Times New Roman" w:cs="Times New Roman"/>
                <w:sz w:val="24"/>
                <w:szCs w:val="24"/>
              </w:rPr>
              <w:t>вопросы;</w:t>
            </w:r>
          </w:p>
          <w:p w:rsidR="00A62EC6" w:rsidRPr="0010682F" w:rsidRDefault="00A62EC6" w:rsidP="005E47EE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EC6" w:rsidRDefault="00A62EC6" w:rsidP="005E47EE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EC6" w:rsidRDefault="00A62EC6" w:rsidP="005E47EE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EC6" w:rsidRDefault="00A62EC6" w:rsidP="005E47EE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EC6" w:rsidRPr="00850BC8" w:rsidRDefault="00A62EC6" w:rsidP="005E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031">
              <w:rPr>
                <w:rFonts w:ascii="Times New Roman" w:hAnsi="Times New Roman" w:cs="Times New Roman"/>
                <w:sz w:val="24"/>
                <w:szCs w:val="24"/>
              </w:rPr>
              <w:t>устанавливать, какие из предложенных математических задач могут быть успешно решены.</w:t>
            </w:r>
          </w:p>
        </w:tc>
        <w:tc>
          <w:tcPr>
            <w:tcW w:w="3861" w:type="dxa"/>
          </w:tcPr>
          <w:p w:rsidR="00A62EC6" w:rsidRPr="00850BC8" w:rsidRDefault="00A62EC6" w:rsidP="005E47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50B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Метапредметными</w:t>
            </w:r>
            <w:proofErr w:type="spellEnd"/>
            <w:r w:rsidRPr="00850B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результатами</w:t>
            </w: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 xml:space="preserve"> в третьем классе являются формирование </w:t>
            </w:r>
            <w:proofErr w:type="gramStart"/>
            <w:r w:rsidRPr="00850BC8">
              <w:rPr>
                <w:rFonts w:ascii="Times New Roman" w:hAnsi="Times New Roman" w:cs="Times New Roman"/>
                <w:sz w:val="24"/>
                <w:szCs w:val="24"/>
              </w:rPr>
              <w:t>следующих</w:t>
            </w:r>
            <w:proofErr w:type="gramEnd"/>
            <w:r w:rsidRPr="00850BC8">
              <w:rPr>
                <w:rFonts w:ascii="Times New Roman" w:hAnsi="Times New Roman" w:cs="Times New Roman"/>
                <w:sz w:val="24"/>
                <w:szCs w:val="24"/>
              </w:rPr>
              <w:t xml:space="preserve"> УДД:</w:t>
            </w:r>
          </w:p>
          <w:p w:rsidR="00A62EC6" w:rsidRPr="00850BC8" w:rsidRDefault="00A62EC6" w:rsidP="005E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 УДД:</w:t>
            </w: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 xml:space="preserve">   формировать умение понимать причины успеха/неуспеха учебной деятельности; формировать умение планировать и контролировать учебные действия в соответствии с поставленной задачей;  осваивать начальные формы рефлексии.</w:t>
            </w:r>
          </w:p>
          <w:p w:rsidR="00A62EC6" w:rsidRPr="00850BC8" w:rsidRDefault="00A62EC6" w:rsidP="005E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УДД:</w:t>
            </w: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 xml:space="preserve">  овладевать современными средствами массовой информации: сбор, преобразование, сохранение информации;</w:t>
            </w:r>
            <w:r w:rsidR="00696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>соблюдать нормы этики и этикета;   овладевать современными средствами массовой информации: сбор, преобразование, сохранение информации;</w:t>
            </w:r>
          </w:p>
          <w:p w:rsidR="00A62EC6" w:rsidRPr="00850BC8" w:rsidRDefault="00A62EC6" w:rsidP="005E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УДД:</w:t>
            </w: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 xml:space="preserve">  учиться выполнять различные роли в группе (лидера,</w:t>
            </w:r>
            <w:r w:rsidRPr="00850B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исполнителя, критика);</w:t>
            </w: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 xml:space="preserve">  учиться аргументировать, доказывать;  учиться вести дискуссию.</w:t>
            </w:r>
          </w:p>
          <w:p w:rsidR="00A62EC6" w:rsidRPr="00850BC8" w:rsidRDefault="00A62EC6" w:rsidP="005E4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</w:tcPr>
          <w:p w:rsidR="00A62EC6" w:rsidRPr="00850BC8" w:rsidRDefault="00A62EC6" w:rsidP="005E47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будут             сформирован</w:t>
            </w:r>
            <w:r w:rsidRPr="00850BC8">
              <w:rPr>
                <w:rFonts w:ascii="Times New Roman" w:hAnsi="Times New Roman" w:cs="Times New Roman"/>
                <w:i/>
                <w:sz w:val="24"/>
                <w:szCs w:val="24"/>
              </w:rPr>
              <w:t>ы:</w:t>
            </w:r>
          </w:p>
          <w:p w:rsidR="00A62EC6" w:rsidRPr="00850BC8" w:rsidRDefault="00A62EC6" w:rsidP="005E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целенаправленн</w:t>
            </w: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 xml:space="preserve">о использовать знания в учении и в повседневной жизни для исследования математической сущности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предмета (явления, события, факты</w:t>
            </w: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62EC6" w:rsidRPr="00850BC8" w:rsidRDefault="00A62EC6" w:rsidP="005E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школе и учебной деятельности;</w:t>
            </w:r>
          </w:p>
          <w:p w:rsidR="00A62EC6" w:rsidRPr="00850BC8" w:rsidRDefault="00A62EC6" w:rsidP="005E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>представление о причинах успеха в учебе;</w:t>
            </w:r>
          </w:p>
          <w:p w:rsidR="00A62EC6" w:rsidRPr="00850BC8" w:rsidRDefault="00A62EC6" w:rsidP="005E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C8">
              <w:rPr>
                <w:rFonts w:ascii="Times New Roman" w:hAnsi="Times New Roman" w:cs="Times New Roman"/>
                <w:sz w:val="24"/>
                <w:szCs w:val="24"/>
              </w:rPr>
              <w:t>положительный интерес к учебному материалу.</w:t>
            </w:r>
          </w:p>
          <w:p w:rsidR="00A62EC6" w:rsidRPr="00850BC8" w:rsidRDefault="00A62EC6" w:rsidP="005E4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016F" w:rsidRPr="002A1EA7" w:rsidRDefault="00A0016F" w:rsidP="00A0016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4ED5" w:rsidRPr="00B47963" w:rsidRDefault="00684ED5" w:rsidP="002A1EA7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47963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  <w:r w:rsidR="004D07D2">
        <w:rPr>
          <w:rFonts w:ascii="Times New Roman" w:hAnsi="Times New Roman" w:cs="Times New Roman"/>
          <w:b/>
          <w:sz w:val="24"/>
          <w:szCs w:val="24"/>
        </w:rPr>
        <w:t xml:space="preserve"> изучения </w:t>
      </w:r>
      <w:r w:rsidR="001C00BA">
        <w:rPr>
          <w:rFonts w:ascii="Times New Roman" w:hAnsi="Times New Roman" w:cs="Times New Roman"/>
          <w:b/>
          <w:sz w:val="24"/>
          <w:szCs w:val="24"/>
        </w:rPr>
        <w:t xml:space="preserve"> курса</w:t>
      </w:r>
      <w:r w:rsidR="006968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07D2">
        <w:rPr>
          <w:rFonts w:ascii="Times New Roman" w:hAnsi="Times New Roman" w:cs="Times New Roman"/>
          <w:b/>
          <w:sz w:val="24"/>
          <w:szCs w:val="24"/>
        </w:rPr>
        <w:t>«</w:t>
      </w:r>
      <w:r w:rsidR="001C00BA">
        <w:rPr>
          <w:rFonts w:ascii="Times New Roman" w:hAnsi="Times New Roman" w:cs="Times New Roman"/>
          <w:b/>
          <w:sz w:val="24"/>
          <w:szCs w:val="24"/>
        </w:rPr>
        <w:t>Решение нестандартных задач</w:t>
      </w:r>
      <w:r w:rsidR="004D07D2">
        <w:rPr>
          <w:rFonts w:ascii="Times New Roman" w:hAnsi="Times New Roman" w:cs="Times New Roman"/>
          <w:b/>
          <w:sz w:val="24"/>
          <w:szCs w:val="24"/>
        </w:rPr>
        <w:t>» в 3 классе</w:t>
      </w:r>
    </w:p>
    <w:p w:rsidR="00684ED5" w:rsidRPr="00B47963" w:rsidRDefault="00684ED5" w:rsidP="00B47963">
      <w:pPr>
        <w:suppressAutoHyphens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5356" w:type="dxa"/>
        <w:tblInd w:w="-222" w:type="dxa"/>
        <w:tblLook w:val="04A0" w:firstRow="1" w:lastRow="0" w:firstColumn="1" w:lastColumn="0" w:noHBand="0" w:noVBand="1"/>
      </w:tblPr>
      <w:tblGrid>
        <w:gridCol w:w="550"/>
        <w:gridCol w:w="5170"/>
        <w:gridCol w:w="9636"/>
      </w:tblGrid>
      <w:tr w:rsidR="005E47EE" w:rsidRPr="002A1EA7" w:rsidTr="005E47EE">
        <w:tc>
          <w:tcPr>
            <w:tcW w:w="550" w:type="dxa"/>
          </w:tcPr>
          <w:p w:rsidR="005E47EE" w:rsidRPr="002A1EA7" w:rsidRDefault="005E47EE" w:rsidP="00B47963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70" w:type="dxa"/>
          </w:tcPr>
          <w:p w:rsidR="005E47EE" w:rsidRPr="002A1EA7" w:rsidRDefault="005E47EE" w:rsidP="00B47963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A1EA7">
              <w:rPr>
                <w:rFonts w:ascii="Times New Roman" w:hAnsi="Times New Roman" w:cs="Times New Roman"/>
                <w:b/>
              </w:rPr>
              <w:t>Темы</w:t>
            </w:r>
          </w:p>
        </w:tc>
        <w:tc>
          <w:tcPr>
            <w:tcW w:w="9636" w:type="dxa"/>
            <w:tcBorders>
              <w:right w:val="single" w:sz="4" w:space="0" w:color="auto"/>
            </w:tcBorders>
          </w:tcPr>
          <w:p w:rsidR="005E47EE" w:rsidRPr="002A1EA7" w:rsidRDefault="005E47EE" w:rsidP="00925374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A1EA7">
              <w:rPr>
                <w:rFonts w:ascii="Times New Roman" w:hAnsi="Times New Roman" w:cs="Times New Roman"/>
                <w:b/>
              </w:rPr>
              <w:t>Краткое содержание</w:t>
            </w:r>
          </w:p>
        </w:tc>
      </w:tr>
      <w:tr w:rsidR="005E47EE" w:rsidRPr="002A1EA7" w:rsidTr="005E47EE">
        <w:tc>
          <w:tcPr>
            <w:tcW w:w="550" w:type="dxa"/>
          </w:tcPr>
          <w:p w:rsidR="005E47EE" w:rsidRPr="002A1EA7" w:rsidRDefault="005E47EE" w:rsidP="00B47963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70" w:type="dxa"/>
          </w:tcPr>
          <w:p w:rsidR="005E47EE" w:rsidRPr="005E47EE" w:rsidRDefault="005E47EE" w:rsidP="00B47963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E47EE">
              <w:rPr>
                <w:rFonts w:ascii="Times New Roman" w:hAnsi="Times New Roman" w:cs="Times New Roman"/>
              </w:rPr>
              <w:t>Свойства, признаки и составные части предметов</w:t>
            </w:r>
          </w:p>
        </w:tc>
        <w:tc>
          <w:tcPr>
            <w:tcW w:w="9636" w:type="dxa"/>
            <w:tcBorders>
              <w:right w:val="single" w:sz="4" w:space="0" w:color="auto"/>
            </w:tcBorders>
          </w:tcPr>
          <w:p w:rsidR="005E47EE" w:rsidRPr="002A1EA7" w:rsidRDefault="005E47EE" w:rsidP="00676473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Закономерность в чередовании признаков.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Классификация по какому-то признаку.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Состав предметов.</w:t>
            </w:r>
          </w:p>
        </w:tc>
      </w:tr>
      <w:tr w:rsidR="005E47EE" w:rsidRPr="002A1EA7" w:rsidTr="005E47EE">
        <w:tc>
          <w:tcPr>
            <w:tcW w:w="550" w:type="dxa"/>
          </w:tcPr>
          <w:p w:rsidR="005E47EE" w:rsidRPr="002A1EA7" w:rsidRDefault="005E47EE" w:rsidP="00B47963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70" w:type="dxa"/>
          </w:tcPr>
          <w:p w:rsidR="005E47EE" w:rsidRPr="005E47EE" w:rsidRDefault="005E47EE" w:rsidP="00B47963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E47EE">
              <w:rPr>
                <w:rFonts w:ascii="Times New Roman" w:hAnsi="Times New Roman" w:cs="Times New Roman"/>
              </w:rPr>
              <w:t xml:space="preserve">Действие предметов. </w:t>
            </w:r>
          </w:p>
        </w:tc>
        <w:tc>
          <w:tcPr>
            <w:tcW w:w="9636" w:type="dxa"/>
            <w:tcBorders>
              <w:right w:val="single" w:sz="4" w:space="0" w:color="auto"/>
            </w:tcBorders>
          </w:tcPr>
          <w:p w:rsidR="005E47EE" w:rsidRPr="002A1EA7" w:rsidRDefault="005E47EE" w:rsidP="00676473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Результат действия предметов.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Обратные действия.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Порядок действий. Последовательность событий.</w:t>
            </w:r>
          </w:p>
        </w:tc>
      </w:tr>
      <w:tr w:rsidR="005E47EE" w:rsidRPr="002A1EA7" w:rsidTr="005E47EE">
        <w:tc>
          <w:tcPr>
            <w:tcW w:w="550" w:type="dxa"/>
          </w:tcPr>
          <w:p w:rsidR="005E47EE" w:rsidRPr="002A1EA7" w:rsidRDefault="005E47EE" w:rsidP="00B47963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70" w:type="dxa"/>
          </w:tcPr>
          <w:p w:rsidR="005E47EE" w:rsidRPr="005E47EE" w:rsidRDefault="005E47EE" w:rsidP="00B47963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E47EE">
              <w:rPr>
                <w:rFonts w:ascii="Times New Roman" w:hAnsi="Times New Roman" w:cs="Times New Roman"/>
              </w:rPr>
              <w:t>Элементы логики</w:t>
            </w:r>
          </w:p>
        </w:tc>
        <w:tc>
          <w:tcPr>
            <w:tcW w:w="9636" w:type="dxa"/>
            <w:tcBorders>
              <w:right w:val="single" w:sz="4" w:space="0" w:color="auto"/>
            </w:tcBorders>
          </w:tcPr>
          <w:p w:rsidR="005E47EE" w:rsidRPr="002A1EA7" w:rsidRDefault="005E47EE" w:rsidP="002A1EA7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Множество. Элементы множества. Сравнение множеств. Отношения между множествами (объединение, пересечение, вложенность).</w:t>
            </w:r>
          </w:p>
        </w:tc>
      </w:tr>
      <w:tr w:rsidR="005E47EE" w:rsidRPr="002A1EA7" w:rsidTr="005E47EE">
        <w:tc>
          <w:tcPr>
            <w:tcW w:w="550" w:type="dxa"/>
          </w:tcPr>
          <w:p w:rsidR="005E47EE" w:rsidRPr="002A1EA7" w:rsidRDefault="005E47EE" w:rsidP="00B47963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70" w:type="dxa"/>
          </w:tcPr>
          <w:p w:rsidR="005E47EE" w:rsidRPr="005E47EE" w:rsidRDefault="005E47EE" w:rsidP="00B47963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E47EE">
              <w:rPr>
                <w:rFonts w:ascii="Times New Roman" w:hAnsi="Times New Roman" w:cs="Times New Roman"/>
              </w:rPr>
              <w:t>Взаимосвязь между видовыми и родовыми понятиями</w:t>
            </w:r>
          </w:p>
        </w:tc>
        <w:tc>
          <w:tcPr>
            <w:tcW w:w="9636" w:type="dxa"/>
            <w:tcBorders>
              <w:right w:val="single" w:sz="4" w:space="0" w:color="auto"/>
            </w:tcBorders>
          </w:tcPr>
          <w:p w:rsidR="005E47EE" w:rsidRPr="002A1EA7" w:rsidRDefault="005E47EE" w:rsidP="007D4E8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Математические отношения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47EE" w:rsidRPr="002A1EA7" w:rsidTr="005E47EE">
        <w:tc>
          <w:tcPr>
            <w:tcW w:w="550" w:type="dxa"/>
          </w:tcPr>
          <w:p w:rsidR="005E47EE" w:rsidRPr="002A1EA7" w:rsidRDefault="005E47EE" w:rsidP="00B47963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70" w:type="dxa"/>
          </w:tcPr>
          <w:p w:rsidR="005E47EE" w:rsidRPr="005E47EE" w:rsidRDefault="005E47EE" w:rsidP="00B47963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E47EE">
              <w:rPr>
                <w:rFonts w:ascii="Times New Roman" w:hAnsi="Times New Roman" w:cs="Times New Roman"/>
              </w:rPr>
              <w:t xml:space="preserve">Сравнение </w:t>
            </w:r>
          </w:p>
        </w:tc>
        <w:tc>
          <w:tcPr>
            <w:tcW w:w="9636" w:type="dxa"/>
            <w:tcBorders>
              <w:right w:val="single" w:sz="4" w:space="0" w:color="auto"/>
            </w:tcBorders>
          </w:tcPr>
          <w:p w:rsidR="005E47EE" w:rsidRPr="002A1EA7" w:rsidRDefault="005E47EE" w:rsidP="00676473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Сравнение предметов по признакам.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Симметрия. Симметричные фигуры.</w:t>
            </w:r>
          </w:p>
        </w:tc>
      </w:tr>
      <w:tr w:rsidR="005E47EE" w:rsidRPr="002A1EA7" w:rsidTr="005E47EE">
        <w:tc>
          <w:tcPr>
            <w:tcW w:w="550" w:type="dxa"/>
          </w:tcPr>
          <w:p w:rsidR="005E47EE" w:rsidRPr="002A1EA7" w:rsidRDefault="005E47EE" w:rsidP="00B47963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70" w:type="dxa"/>
          </w:tcPr>
          <w:p w:rsidR="005E47EE" w:rsidRPr="005E47EE" w:rsidRDefault="005E47EE" w:rsidP="00B47963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E47EE">
              <w:rPr>
                <w:rFonts w:ascii="Times New Roman" w:hAnsi="Times New Roman" w:cs="Times New Roman"/>
              </w:rPr>
              <w:t>Комбинаторика</w:t>
            </w:r>
          </w:p>
        </w:tc>
        <w:tc>
          <w:tcPr>
            <w:tcW w:w="9636" w:type="dxa"/>
            <w:tcBorders>
              <w:right w:val="single" w:sz="4" w:space="0" w:color="auto"/>
            </w:tcBorders>
          </w:tcPr>
          <w:p w:rsidR="005E47EE" w:rsidRPr="002A1EA7" w:rsidRDefault="005E47EE" w:rsidP="002A1EA7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Перестановки.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Размещения.</w:t>
            </w: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47EE" w:rsidRPr="002A1EA7" w:rsidTr="005E47EE">
        <w:trPr>
          <w:trHeight w:val="278"/>
        </w:trPr>
        <w:tc>
          <w:tcPr>
            <w:tcW w:w="550" w:type="dxa"/>
          </w:tcPr>
          <w:p w:rsidR="005E47EE" w:rsidRPr="002A1EA7" w:rsidRDefault="005E47EE" w:rsidP="00B47963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</w:rPr>
              <w:t>7</w:t>
            </w:r>
          </w:p>
          <w:p w:rsidR="005E47EE" w:rsidRPr="002A1EA7" w:rsidRDefault="005E47EE" w:rsidP="00B47963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70" w:type="dxa"/>
          </w:tcPr>
          <w:p w:rsidR="005E47EE" w:rsidRPr="005E47EE" w:rsidRDefault="005E47EE" w:rsidP="00B47963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E47EE">
              <w:rPr>
                <w:rFonts w:ascii="Times New Roman" w:hAnsi="Times New Roman" w:cs="Times New Roman"/>
              </w:rPr>
              <w:t>Развитие творческого воображения</w:t>
            </w:r>
          </w:p>
        </w:tc>
        <w:tc>
          <w:tcPr>
            <w:tcW w:w="9636" w:type="dxa"/>
            <w:tcBorders>
              <w:right w:val="single" w:sz="4" w:space="0" w:color="auto"/>
            </w:tcBorders>
          </w:tcPr>
          <w:p w:rsidR="005E47EE" w:rsidRPr="002A1EA7" w:rsidRDefault="005E47EE" w:rsidP="00676473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0F1FD7">
              <w:rPr>
                <w:rFonts w:ascii="Times New Roman" w:hAnsi="Times New Roman" w:cs="Times New Roman"/>
                <w:sz w:val="24"/>
                <w:szCs w:val="24"/>
              </w:rPr>
              <w:t>Логические упражнения. Логические задачи.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9CF">
              <w:rPr>
                <w:rFonts w:ascii="Times New Roman" w:hAnsi="Times New Roman" w:cs="Times New Roman"/>
                <w:sz w:val="24"/>
                <w:szCs w:val="24"/>
              </w:rPr>
              <w:t>Составление вопросов и загадок.</w:t>
            </w:r>
          </w:p>
        </w:tc>
      </w:tr>
    </w:tbl>
    <w:p w:rsidR="00D45384" w:rsidRDefault="00D45384" w:rsidP="00D45384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D45384" w:rsidRPr="00D45384" w:rsidRDefault="00D45384" w:rsidP="00D45384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r w:rsidRPr="00D45384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ТЕМАТИЧЕСКОЕ ПЛАНИРОВАНИЕ</w:t>
      </w:r>
    </w:p>
    <w:p w:rsidR="00D45384" w:rsidRPr="00D45384" w:rsidRDefault="00D45384" w:rsidP="00D45384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r w:rsidRPr="00D45384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3 класс</w:t>
      </w:r>
    </w:p>
    <w:p w:rsidR="00D45384" w:rsidRPr="00D45384" w:rsidRDefault="00D45384" w:rsidP="00D45384">
      <w:pPr>
        <w:suppressAutoHyphens/>
        <w:spacing w:after="0" w:line="240" w:lineRule="auto"/>
        <w:ind w:left="284" w:right="284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D45384">
        <w:rPr>
          <w:rFonts w:ascii="Times New Roman" w:eastAsia="Times New Roman" w:hAnsi="Times New Roman" w:cs="Times New Roman"/>
          <w:color w:val="0D0D0D"/>
          <w:sz w:val="24"/>
          <w:szCs w:val="24"/>
        </w:rPr>
        <w:t>Целевые приоритеты:</w:t>
      </w:r>
    </w:p>
    <w:p w:rsidR="00D45384" w:rsidRPr="00D45384" w:rsidRDefault="00D45384" w:rsidP="00D45384">
      <w:pPr>
        <w:suppressAutoHyphens/>
        <w:spacing w:after="0" w:line="240" w:lineRule="auto"/>
        <w:ind w:left="284"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384">
        <w:rPr>
          <w:rFonts w:ascii="Times New Roman" w:eastAsia="Times New Roman" w:hAnsi="Times New Roman" w:cs="Times New Roman"/>
          <w:color w:val="0D0D0D"/>
          <w:sz w:val="24"/>
          <w:szCs w:val="24"/>
        </w:rPr>
        <w:t>•</w:t>
      </w:r>
      <w:r w:rsidRPr="00D45384">
        <w:rPr>
          <w:rFonts w:ascii="Times New Roman" w:eastAsia="Times New Roman" w:hAnsi="Times New Roman" w:cs="Times New Roman"/>
          <w:sz w:val="24"/>
          <w:szCs w:val="24"/>
        </w:rPr>
        <w:t xml:space="preserve"> создание благоприятных условий для развития социально значимых отношений школьников и, прежде всего, ценностных отношений: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D45384" w:rsidRPr="00D45384" w:rsidRDefault="00D45384" w:rsidP="00D45384">
      <w:pPr>
        <w:suppressAutoHyphens/>
        <w:spacing w:after="0" w:line="240" w:lineRule="auto"/>
        <w:ind w:left="284" w:right="283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D45384">
        <w:rPr>
          <w:rFonts w:ascii="Times New Roman" w:eastAsia="Times New Roman" w:hAnsi="Times New Roman" w:cs="Times New Roman"/>
          <w:color w:val="0D0D0D"/>
          <w:sz w:val="24"/>
          <w:szCs w:val="24"/>
        </w:rPr>
        <w:t>• развитие интереса к математике, стремления использовать математические знания в повседневной жизни.</w:t>
      </w:r>
    </w:p>
    <w:p w:rsidR="00684ED5" w:rsidRPr="002A1EA7" w:rsidRDefault="00684ED5" w:rsidP="00B47963">
      <w:pPr>
        <w:jc w:val="both"/>
        <w:rPr>
          <w:rFonts w:ascii="Times New Roman" w:hAnsi="Times New Roman" w:cs="Times New Roman"/>
        </w:rPr>
      </w:pPr>
    </w:p>
    <w:tbl>
      <w:tblPr>
        <w:tblStyle w:val="a7"/>
        <w:tblW w:w="15356" w:type="dxa"/>
        <w:tblInd w:w="-222" w:type="dxa"/>
        <w:tblLook w:val="04A0" w:firstRow="1" w:lastRow="0" w:firstColumn="1" w:lastColumn="0" w:noHBand="0" w:noVBand="1"/>
      </w:tblPr>
      <w:tblGrid>
        <w:gridCol w:w="550"/>
        <w:gridCol w:w="5170"/>
        <w:gridCol w:w="3399"/>
        <w:gridCol w:w="6237"/>
      </w:tblGrid>
      <w:tr w:rsidR="005E47EE" w:rsidRPr="002A1EA7" w:rsidTr="005E47EE">
        <w:tc>
          <w:tcPr>
            <w:tcW w:w="550" w:type="dxa"/>
          </w:tcPr>
          <w:p w:rsidR="005E47EE" w:rsidRPr="002A1EA7" w:rsidRDefault="005E47EE" w:rsidP="003C3894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70" w:type="dxa"/>
          </w:tcPr>
          <w:p w:rsidR="005E47EE" w:rsidRPr="002A1EA7" w:rsidRDefault="005E47EE" w:rsidP="003C3894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A1EA7">
              <w:rPr>
                <w:rFonts w:ascii="Times New Roman" w:hAnsi="Times New Roman" w:cs="Times New Roman"/>
                <w:b/>
              </w:rPr>
              <w:t>Темы</w:t>
            </w:r>
          </w:p>
        </w:tc>
        <w:tc>
          <w:tcPr>
            <w:tcW w:w="3399" w:type="dxa"/>
          </w:tcPr>
          <w:p w:rsidR="005E47EE" w:rsidRPr="002A1EA7" w:rsidRDefault="005E47EE" w:rsidP="00E903BF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2A1EA7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5E47EE" w:rsidRPr="002A1EA7" w:rsidRDefault="005E47EE" w:rsidP="003C3894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E47EE">
              <w:rPr>
                <w:rFonts w:ascii="Times New Roman" w:hAnsi="Times New Roman" w:cs="Times New Roman"/>
                <w:b/>
              </w:rPr>
              <w:t>Контрольные/практические работы</w:t>
            </w:r>
          </w:p>
        </w:tc>
      </w:tr>
      <w:tr w:rsidR="005E47EE" w:rsidRPr="002A1EA7" w:rsidTr="005E47EE">
        <w:tc>
          <w:tcPr>
            <w:tcW w:w="550" w:type="dxa"/>
          </w:tcPr>
          <w:p w:rsidR="005E47EE" w:rsidRPr="002A1EA7" w:rsidRDefault="005E47EE" w:rsidP="003C3894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70" w:type="dxa"/>
          </w:tcPr>
          <w:p w:rsidR="005E47EE" w:rsidRPr="005E47EE" w:rsidRDefault="005E47EE" w:rsidP="003C3894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E47EE">
              <w:rPr>
                <w:rFonts w:ascii="Times New Roman" w:hAnsi="Times New Roman" w:cs="Times New Roman"/>
              </w:rPr>
              <w:t>Свойства, признаки и составные части предметов</w:t>
            </w:r>
          </w:p>
        </w:tc>
        <w:tc>
          <w:tcPr>
            <w:tcW w:w="3399" w:type="dxa"/>
          </w:tcPr>
          <w:p w:rsidR="005E47EE" w:rsidRPr="002A1EA7" w:rsidRDefault="005E47EE" w:rsidP="00E903B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5E47EE" w:rsidRPr="002A1EA7" w:rsidRDefault="005E47EE" w:rsidP="003C3894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5E47EE" w:rsidRPr="002A1EA7" w:rsidTr="005E47EE">
        <w:tc>
          <w:tcPr>
            <w:tcW w:w="550" w:type="dxa"/>
          </w:tcPr>
          <w:p w:rsidR="005E47EE" w:rsidRPr="002A1EA7" w:rsidRDefault="005E47EE" w:rsidP="003C3894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70" w:type="dxa"/>
          </w:tcPr>
          <w:p w:rsidR="005E47EE" w:rsidRPr="005E47EE" w:rsidRDefault="005E47EE" w:rsidP="003C3894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E47EE">
              <w:rPr>
                <w:rFonts w:ascii="Times New Roman" w:hAnsi="Times New Roman" w:cs="Times New Roman"/>
              </w:rPr>
              <w:t xml:space="preserve">Действие предметов. </w:t>
            </w:r>
          </w:p>
        </w:tc>
        <w:tc>
          <w:tcPr>
            <w:tcW w:w="3399" w:type="dxa"/>
          </w:tcPr>
          <w:p w:rsidR="005E47EE" w:rsidRPr="002A1EA7" w:rsidRDefault="005E47EE" w:rsidP="00E903B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5E47EE" w:rsidRPr="002A1EA7" w:rsidRDefault="005E47EE" w:rsidP="003C3894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5E47EE" w:rsidRPr="002A1EA7" w:rsidTr="005E47EE">
        <w:tc>
          <w:tcPr>
            <w:tcW w:w="550" w:type="dxa"/>
          </w:tcPr>
          <w:p w:rsidR="005E47EE" w:rsidRPr="002A1EA7" w:rsidRDefault="005E47EE" w:rsidP="003C3894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70" w:type="dxa"/>
          </w:tcPr>
          <w:p w:rsidR="005E47EE" w:rsidRPr="005E47EE" w:rsidRDefault="005E47EE" w:rsidP="003C3894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E47EE">
              <w:rPr>
                <w:rFonts w:ascii="Times New Roman" w:hAnsi="Times New Roman" w:cs="Times New Roman"/>
              </w:rPr>
              <w:t>Элементы логики</w:t>
            </w:r>
          </w:p>
        </w:tc>
        <w:tc>
          <w:tcPr>
            <w:tcW w:w="3399" w:type="dxa"/>
          </w:tcPr>
          <w:p w:rsidR="005E47EE" w:rsidRPr="002A1EA7" w:rsidRDefault="005E47EE" w:rsidP="00E903B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5E47EE" w:rsidRPr="002A1EA7" w:rsidRDefault="005E47EE" w:rsidP="003C3894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5E47EE" w:rsidRPr="002A1EA7" w:rsidTr="005E47EE">
        <w:tc>
          <w:tcPr>
            <w:tcW w:w="550" w:type="dxa"/>
          </w:tcPr>
          <w:p w:rsidR="005E47EE" w:rsidRPr="002A1EA7" w:rsidRDefault="005E47EE" w:rsidP="003C3894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70" w:type="dxa"/>
          </w:tcPr>
          <w:p w:rsidR="005E47EE" w:rsidRPr="005E47EE" w:rsidRDefault="005E47EE" w:rsidP="003C3894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E47EE">
              <w:rPr>
                <w:rFonts w:ascii="Times New Roman" w:hAnsi="Times New Roman" w:cs="Times New Roman"/>
              </w:rPr>
              <w:t>Взаимосвязь между видовыми и родовыми понятиями</w:t>
            </w:r>
          </w:p>
        </w:tc>
        <w:tc>
          <w:tcPr>
            <w:tcW w:w="3399" w:type="dxa"/>
          </w:tcPr>
          <w:p w:rsidR="005E47EE" w:rsidRPr="002A1EA7" w:rsidRDefault="005E47EE" w:rsidP="00E903B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5E47EE" w:rsidRPr="002A1EA7" w:rsidRDefault="005E47EE" w:rsidP="003C3894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5E47EE" w:rsidRPr="002A1EA7" w:rsidTr="005E47EE">
        <w:tc>
          <w:tcPr>
            <w:tcW w:w="550" w:type="dxa"/>
          </w:tcPr>
          <w:p w:rsidR="005E47EE" w:rsidRPr="002A1EA7" w:rsidRDefault="005E47EE" w:rsidP="003C3894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70" w:type="dxa"/>
          </w:tcPr>
          <w:p w:rsidR="005E47EE" w:rsidRPr="005E47EE" w:rsidRDefault="005E47EE" w:rsidP="003C3894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E47EE">
              <w:rPr>
                <w:rFonts w:ascii="Times New Roman" w:hAnsi="Times New Roman" w:cs="Times New Roman"/>
              </w:rPr>
              <w:t xml:space="preserve">Сравнение </w:t>
            </w:r>
          </w:p>
        </w:tc>
        <w:tc>
          <w:tcPr>
            <w:tcW w:w="3399" w:type="dxa"/>
          </w:tcPr>
          <w:p w:rsidR="005E47EE" w:rsidRPr="002A1EA7" w:rsidRDefault="005E47EE" w:rsidP="00E903B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5E47EE" w:rsidRPr="002A1EA7" w:rsidRDefault="005E47EE" w:rsidP="003C3894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5E47EE" w:rsidRPr="002A1EA7" w:rsidTr="005E47EE">
        <w:tc>
          <w:tcPr>
            <w:tcW w:w="550" w:type="dxa"/>
          </w:tcPr>
          <w:p w:rsidR="005E47EE" w:rsidRPr="002A1EA7" w:rsidRDefault="005E47EE" w:rsidP="003C3894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70" w:type="dxa"/>
          </w:tcPr>
          <w:p w:rsidR="005E47EE" w:rsidRPr="005E47EE" w:rsidRDefault="005E47EE" w:rsidP="003C3894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E47EE">
              <w:rPr>
                <w:rFonts w:ascii="Times New Roman" w:hAnsi="Times New Roman" w:cs="Times New Roman"/>
              </w:rPr>
              <w:t>Комбинаторика</w:t>
            </w:r>
          </w:p>
        </w:tc>
        <w:tc>
          <w:tcPr>
            <w:tcW w:w="3399" w:type="dxa"/>
          </w:tcPr>
          <w:p w:rsidR="005E47EE" w:rsidRPr="002A1EA7" w:rsidRDefault="005E47EE" w:rsidP="00E903B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5E47EE" w:rsidRPr="002A1EA7" w:rsidRDefault="005E47EE" w:rsidP="003C3894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5E47EE" w:rsidRPr="002A1EA7" w:rsidTr="005E47EE">
        <w:trPr>
          <w:trHeight w:val="371"/>
        </w:trPr>
        <w:tc>
          <w:tcPr>
            <w:tcW w:w="550" w:type="dxa"/>
          </w:tcPr>
          <w:p w:rsidR="005E47EE" w:rsidRPr="002A1EA7" w:rsidRDefault="005E47EE" w:rsidP="003C3894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1EA7">
              <w:rPr>
                <w:rFonts w:ascii="Times New Roman" w:hAnsi="Times New Roman" w:cs="Times New Roman"/>
              </w:rPr>
              <w:t>7</w:t>
            </w:r>
          </w:p>
          <w:p w:rsidR="005E47EE" w:rsidRPr="002A1EA7" w:rsidRDefault="005E47EE" w:rsidP="003C3894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70" w:type="dxa"/>
          </w:tcPr>
          <w:p w:rsidR="005E47EE" w:rsidRPr="005E47EE" w:rsidRDefault="005E47EE" w:rsidP="003C3894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E47EE">
              <w:rPr>
                <w:rFonts w:ascii="Times New Roman" w:hAnsi="Times New Roman" w:cs="Times New Roman"/>
              </w:rPr>
              <w:t>Развитие творческого воображения</w:t>
            </w:r>
          </w:p>
        </w:tc>
        <w:tc>
          <w:tcPr>
            <w:tcW w:w="3399" w:type="dxa"/>
          </w:tcPr>
          <w:p w:rsidR="005E47EE" w:rsidRPr="002A1EA7" w:rsidRDefault="005E47EE" w:rsidP="00E903B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5E47EE" w:rsidRPr="002A1EA7" w:rsidRDefault="005E47EE" w:rsidP="003C3894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5E47EE" w:rsidRPr="002A1EA7" w:rsidTr="005E47EE">
        <w:tc>
          <w:tcPr>
            <w:tcW w:w="550" w:type="dxa"/>
          </w:tcPr>
          <w:p w:rsidR="005E47EE" w:rsidRPr="002A1EA7" w:rsidRDefault="005E47EE" w:rsidP="003C3894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70" w:type="dxa"/>
          </w:tcPr>
          <w:p w:rsidR="005E47EE" w:rsidRPr="002A1EA7" w:rsidRDefault="005E47EE" w:rsidP="003C3894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ИТОГО</w:t>
            </w:r>
          </w:p>
        </w:tc>
        <w:tc>
          <w:tcPr>
            <w:tcW w:w="3399" w:type="dxa"/>
          </w:tcPr>
          <w:p w:rsidR="005E47EE" w:rsidRPr="002A1EA7" w:rsidRDefault="005E47EE" w:rsidP="00E903BF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 </w:t>
            </w:r>
            <w:r w:rsidRPr="002A1EA7">
              <w:rPr>
                <w:rFonts w:ascii="Times New Roman" w:hAnsi="Times New Roman" w:cs="Times New Roman"/>
              </w:rPr>
              <w:t>час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5E47EE" w:rsidRPr="002A1EA7" w:rsidRDefault="00D45384" w:rsidP="003C3894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B1473" w:rsidRPr="002A1EA7" w:rsidRDefault="00FB1473" w:rsidP="00FB1473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1EA7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курса</w:t>
      </w:r>
      <w:r w:rsidR="00B60D32">
        <w:rPr>
          <w:rFonts w:ascii="Times New Roman" w:hAnsi="Times New Roman" w:cs="Times New Roman"/>
          <w:b/>
          <w:sz w:val="24"/>
          <w:szCs w:val="24"/>
        </w:rPr>
        <w:t xml:space="preserve">  «Решение нестандартных задач</w:t>
      </w:r>
      <w:r w:rsidRPr="002A1EA7">
        <w:rPr>
          <w:rFonts w:ascii="Times New Roman" w:hAnsi="Times New Roman" w:cs="Times New Roman"/>
          <w:b/>
          <w:sz w:val="24"/>
          <w:szCs w:val="24"/>
        </w:rPr>
        <w:t>» в 3 классе</w:t>
      </w:r>
    </w:p>
    <w:p w:rsidR="00FB1473" w:rsidRDefault="00FB1473" w:rsidP="002A1EA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5134" w:type="dxa"/>
        <w:tblLayout w:type="fixed"/>
        <w:tblLook w:val="04A0" w:firstRow="1" w:lastRow="0" w:firstColumn="1" w:lastColumn="0" w:noHBand="0" w:noVBand="1"/>
      </w:tblPr>
      <w:tblGrid>
        <w:gridCol w:w="878"/>
        <w:gridCol w:w="2632"/>
        <w:gridCol w:w="4678"/>
        <w:gridCol w:w="992"/>
        <w:gridCol w:w="1134"/>
        <w:gridCol w:w="1276"/>
        <w:gridCol w:w="3544"/>
      </w:tblGrid>
      <w:tr w:rsidR="005E47EE" w:rsidTr="005E47EE">
        <w:trPr>
          <w:trHeight w:val="225"/>
        </w:trPr>
        <w:tc>
          <w:tcPr>
            <w:tcW w:w="878" w:type="dxa"/>
            <w:vMerge w:val="restart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3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92" w:type="dxa"/>
            <w:vMerge w:val="restart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gridSpan w:val="2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3544" w:type="dxa"/>
            <w:vMerge w:val="restart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</w:t>
            </w:r>
          </w:p>
        </w:tc>
      </w:tr>
      <w:tr w:rsidR="005E47EE" w:rsidTr="005E47EE">
        <w:trPr>
          <w:trHeight w:val="330"/>
        </w:trPr>
        <w:tc>
          <w:tcPr>
            <w:tcW w:w="878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2" w:type="dxa"/>
            <w:vMerge w:val="restart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Свойства, признаки и составные части предметов (4 часа)</w:t>
            </w:r>
          </w:p>
        </w:tc>
        <w:tc>
          <w:tcPr>
            <w:tcW w:w="4678" w:type="dxa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Закономерность в чередовании признаков.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5E47EE" w:rsidRPr="000F1FD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Классификация по какому-то признаку.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Состав предметов.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Обобщение темы.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2" w:type="dxa"/>
            <w:vMerge w:val="restart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Действия предметов (4 часа)</w:t>
            </w:r>
          </w:p>
        </w:tc>
        <w:tc>
          <w:tcPr>
            <w:tcW w:w="4678" w:type="dxa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Результат действия предметов.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5E47EE" w:rsidRPr="000F1FD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Обратные действия.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Порядок действий.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событий.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32" w:type="dxa"/>
            <w:vMerge w:val="restart"/>
          </w:tcPr>
          <w:p w:rsidR="005E47EE" w:rsidRPr="002A1EA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Элементы логики (10 часов)</w:t>
            </w:r>
          </w:p>
        </w:tc>
        <w:tc>
          <w:tcPr>
            <w:tcW w:w="4678" w:type="dxa"/>
          </w:tcPr>
          <w:p w:rsidR="005E47EE" w:rsidRPr="002A1EA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Множество.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5E47EE" w:rsidRPr="000F1FD7" w:rsidRDefault="005E47EE" w:rsidP="007C6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Элементы множества.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Логические операции «и», «или».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Сравнение множеств.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Отношения между множествами (объединение, пересечение, вложенность).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Отношения между множествами (объединение, пересечение, вложенность).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Отношения между множествами (объединение, пересечение, вложенность).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Выражения и высказывания.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32" w:type="dxa"/>
            <w:vMerge w:val="restart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Взаимосвязь между видовыми и родовыми понятиями(2часа)</w:t>
            </w:r>
          </w:p>
        </w:tc>
        <w:tc>
          <w:tcPr>
            <w:tcW w:w="4678" w:type="dxa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Математические отношения, замаскированные в виде задач-шуток.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5E47EE" w:rsidRPr="000F1FD7" w:rsidRDefault="005E47EE" w:rsidP="007C6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Математические отношения, замаскированные в виде задач-шуток.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32" w:type="dxa"/>
            <w:vMerge w:val="restart"/>
          </w:tcPr>
          <w:p w:rsidR="005E47EE" w:rsidRPr="002A1EA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Сравнение (2часа)</w:t>
            </w:r>
          </w:p>
        </w:tc>
        <w:tc>
          <w:tcPr>
            <w:tcW w:w="4678" w:type="dxa"/>
          </w:tcPr>
          <w:p w:rsidR="005E47EE" w:rsidRPr="002A1EA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Сравнение предметов по признакам.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Pr="00D21B65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5E47EE" w:rsidRPr="000F1FD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Симметрия. Симметричные фигуры.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32" w:type="dxa"/>
            <w:vMerge w:val="restart"/>
          </w:tcPr>
          <w:p w:rsidR="005E47EE" w:rsidRPr="002A1EA7" w:rsidRDefault="005E47EE" w:rsidP="007C664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F1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Комбинаторика (4 часа)</w:t>
            </w:r>
          </w:p>
        </w:tc>
        <w:tc>
          <w:tcPr>
            <w:tcW w:w="4678" w:type="dxa"/>
          </w:tcPr>
          <w:p w:rsidR="005E47EE" w:rsidRPr="002A1EA7" w:rsidRDefault="005E47EE" w:rsidP="007C664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Перестановки.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Размещения.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Сочетания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Обобщение темы.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32" w:type="dxa"/>
            <w:vMerge w:val="restart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витие творческого воображения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(10часов</w:t>
            </w:r>
            <w:r w:rsidRPr="000F1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загадок.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5E47EE" w:rsidRPr="000F1FD7" w:rsidRDefault="005E47EE" w:rsidP="007C6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Составление чайнвордов.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Создание фантастического сюжета на тему «Состав предметов».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632" w:type="dxa"/>
            <w:vMerge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A1EA7" w:rsidRDefault="005E47EE" w:rsidP="007C6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EA7">
              <w:rPr>
                <w:rFonts w:ascii="Times New Roman" w:hAnsi="Times New Roman" w:cs="Times New Roman"/>
                <w:sz w:val="24"/>
                <w:szCs w:val="24"/>
              </w:rPr>
              <w:t>Загадки, ребусы, кроссворды.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32" w:type="dxa"/>
            <w:vMerge/>
          </w:tcPr>
          <w:p w:rsidR="005E47EE" w:rsidRPr="000F1FD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0F1FD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1FD7">
              <w:rPr>
                <w:rFonts w:ascii="Times New Roman" w:hAnsi="Times New Roman" w:cs="Times New Roman"/>
                <w:sz w:val="24"/>
                <w:szCs w:val="24"/>
              </w:rPr>
              <w:t>Логические упражнения. Логические задачи.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5E47EE" w:rsidRPr="000F1FD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32" w:type="dxa"/>
            <w:vMerge/>
          </w:tcPr>
          <w:p w:rsidR="005E47EE" w:rsidRPr="000F1FD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0F1FD7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1FD7">
              <w:rPr>
                <w:rFonts w:ascii="Times New Roman" w:hAnsi="Times New Roman" w:cs="Times New Roman"/>
                <w:sz w:val="24"/>
                <w:szCs w:val="24"/>
              </w:rPr>
              <w:t>Интеллектуальные викторины. Составление вопросов и загадок.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32" w:type="dxa"/>
            <w:vMerge/>
          </w:tcPr>
          <w:p w:rsidR="005E47EE" w:rsidRPr="002959CF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FB1473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CF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Логические задачи.</w:t>
            </w:r>
            <w:r w:rsidRPr="00FB1473">
              <w:rPr>
                <w:rFonts w:ascii="Times New Roman" w:hAnsi="Times New Roman" w:cs="Times New Roman"/>
                <w:sz w:val="24"/>
                <w:szCs w:val="24"/>
              </w:rPr>
              <w:t xml:space="preserve"> Задачи-смекалки. Ребусы.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32" w:type="dxa"/>
            <w:vMerge/>
          </w:tcPr>
          <w:p w:rsidR="005E47EE" w:rsidRPr="002959CF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FB1473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CF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Логические игры. Викторины.</w:t>
            </w:r>
            <w:r w:rsidRPr="00FB1473">
              <w:rPr>
                <w:rFonts w:ascii="Times New Roman" w:hAnsi="Times New Roman" w:cs="Times New Roman"/>
                <w:sz w:val="24"/>
                <w:szCs w:val="24"/>
              </w:rPr>
              <w:t xml:space="preserve"> Житейские задачи.                                                                         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32" w:type="dxa"/>
            <w:vMerge/>
          </w:tcPr>
          <w:p w:rsidR="005E47EE" w:rsidRPr="002959CF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Pr="002959CF" w:rsidRDefault="005E47EE" w:rsidP="007C664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CF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вопросов и загадок.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EE" w:rsidTr="005E47EE">
        <w:tc>
          <w:tcPr>
            <w:tcW w:w="878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32" w:type="dxa"/>
            <w:vMerge/>
          </w:tcPr>
          <w:p w:rsidR="005E47EE" w:rsidRDefault="005E47EE" w:rsidP="007C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7EE" w:rsidRDefault="005E47EE" w:rsidP="007C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года</w:t>
            </w:r>
          </w:p>
        </w:tc>
        <w:tc>
          <w:tcPr>
            <w:tcW w:w="992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E47EE" w:rsidRDefault="005E47EE" w:rsidP="007C6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4E62" w:rsidRDefault="00414E62" w:rsidP="002A1EA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C7031" w:rsidRDefault="002C7031" w:rsidP="002A1EA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E7310" w:rsidRDefault="002E7310" w:rsidP="002A1EA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C7031" w:rsidRDefault="002C7031" w:rsidP="00C85B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2EC6" w:rsidRDefault="00A62EC6" w:rsidP="002E73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2EC6" w:rsidRDefault="00A62EC6" w:rsidP="002E73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2EC6" w:rsidRDefault="00A62EC6" w:rsidP="002E73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2EC6" w:rsidRDefault="00A62EC6" w:rsidP="002E73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2EC6" w:rsidRDefault="00A62EC6" w:rsidP="002E73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2EC6" w:rsidRDefault="00A62EC6" w:rsidP="002E73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2EC6" w:rsidRDefault="00A62EC6" w:rsidP="002E73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2EC6" w:rsidRDefault="00A62EC6" w:rsidP="002E73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2EC6" w:rsidRDefault="00A62EC6" w:rsidP="002E73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2EC6" w:rsidRDefault="00A62EC6" w:rsidP="002E73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1196" w:rsidRDefault="00721196" w:rsidP="002E73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1196" w:rsidRDefault="00721196" w:rsidP="002E73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721196" w:rsidSect="005E47EE">
      <w:footerReference w:type="default" r:id="rId9"/>
      <w:pgSz w:w="16838" w:h="11906" w:orient="landscape"/>
      <w:pgMar w:top="426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FB3" w:rsidRDefault="003B5FB3" w:rsidP="008D7367">
      <w:pPr>
        <w:spacing w:after="0" w:line="240" w:lineRule="auto"/>
      </w:pPr>
      <w:r>
        <w:separator/>
      </w:r>
    </w:p>
  </w:endnote>
  <w:endnote w:type="continuationSeparator" w:id="0">
    <w:p w:rsidR="003B5FB3" w:rsidRDefault="003B5FB3" w:rsidP="008D7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82F" w:rsidRDefault="0010682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FB3" w:rsidRDefault="003B5FB3" w:rsidP="008D7367">
      <w:pPr>
        <w:spacing w:after="0" w:line="240" w:lineRule="auto"/>
      </w:pPr>
      <w:r>
        <w:separator/>
      </w:r>
    </w:p>
  </w:footnote>
  <w:footnote w:type="continuationSeparator" w:id="0">
    <w:p w:rsidR="003B5FB3" w:rsidRDefault="003B5FB3" w:rsidP="008D7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D"/>
    <w:multiLevelType w:val="singleLevel"/>
    <w:tmpl w:val="0000000D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E"/>
    <w:multiLevelType w:val="singleLevel"/>
    <w:tmpl w:val="0000000E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F"/>
    <w:multiLevelType w:val="singleLevel"/>
    <w:tmpl w:val="0000000F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>
    <w:nsid w:val="00000015"/>
    <w:multiLevelType w:val="singleLevel"/>
    <w:tmpl w:val="00000015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">
    <w:nsid w:val="00000016"/>
    <w:multiLevelType w:val="singleLevel"/>
    <w:tmpl w:val="00000016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6">
    <w:nsid w:val="00000018"/>
    <w:multiLevelType w:val="singleLevel"/>
    <w:tmpl w:val="00000018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>
    <w:nsid w:val="00000026"/>
    <w:multiLevelType w:val="singleLevel"/>
    <w:tmpl w:val="00000026"/>
    <w:name w:val="WW8Num3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8">
    <w:nsid w:val="0000002D"/>
    <w:multiLevelType w:val="singleLevel"/>
    <w:tmpl w:val="0000002D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9">
    <w:nsid w:val="0000002E"/>
    <w:multiLevelType w:val="singleLevel"/>
    <w:tmpl w:val="0000002E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0">
    <w:nsid w:val="00000030"/>
    <w:multiLevelType w:val="singleLevel"/>
    <w:tmpl w:val="00000030"/>
    <w:name w:val="WW8Num4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1">
    <w:nsid w:val="00000038"/>
    <w:multiLevelType w:val="singleLevel"/>
    <w:tmpl w:val="00000038"/>
    <w:name w:val="WW8Num5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2">
    <w:nsid w:val="0000003B"/>
    <w:multiLevelType w:val="singleLevel"/>
    <w:tmpl w:val="0000003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3">
    <w:nsid w:val="0000003D"/>
    <w:multiLevelType w:val="singleLevel"/>
    <w:tmpl w:val="0000003D"/>
    <w:name w:val="WW8Num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4">
    <w:nsid w:val="0000003F"/>
    <w:multiLevelType w:val="singleLevel"/>
    <w:tmpl w:val="0000003F"/>
    <w:name w:val="WW8Num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5">
    <w:nsid w:val="00000041"/>
    <w:multiLevelType w:val="singleLevel"/>
    <w:tmpl w:val="00000041"/>
    <w:name w:val="WW8Num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6">
    <w:nsid w:val="0000004B"/>
    <w:multiLevelType w:val="singleLevel"/>
    <w:tmpl w:val="0000004B"/>
    <w:name w:val="WW8Num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7">
    <w:nsid w:val="00000053"/>
    <w:multiLevelType w:val="singleLevel"/>
    <w:tmpl w:val="00000053"/>
    <w:name w:val="WW8Num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8">
    <w:nsid w:val="00000056"/>
    <w:multiLevelType w:val="singleLevel"/>
    <w:tmpl w:val="00000056"/>
    <w:name w:val="WW8Num8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9">
    <w:nsid w:val="00000058"/>
    <w:multiLevelType w:val="singleLevel"/>
    <w:tmpl w:val="00000058"/>
    <w:name w:val="WW8Num8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0">
    <w:nsid w:val="00000060"/>
    <w:multiLevelType w:val="singleLevel"/>
    <w:tmpl w:val="00000060"/>
    <w:name w:val="WW8Num9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1">
    <w:nsid w:val="00000062"/>
    <w:multiLevelType w:val="singleLevel"/>
    <w:tmpl w:val="00000062"/>
    <w:name w:val="WW8Num9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2">
    <w:nsid w:val="00000067"/>
    <w:multiLevelType w:val="singleLevel"/>
    <w:tmpl w:val="00000067"/>
    <w:name w:val="WW8Num1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3">
    <w:nsid w:val="00000068"/>
    <w:multiLevelType w:val="singleLevel"/>
    <w:tmpl w:val="00000068"/>
    <w:name w:val="WW8Num1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4">
    <w:nsid w:val="0000006E"/>
    <w:multiLevelType w:val="singleLevel"/>
    <w:tmpl w:val="0000006E"/>
    <w:name w:val="WW8Num10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5">
    <w:nsid w:val="00000071"/>
    <w:multiLevelType w:val="singleLevel"/>
    <w:tmpl w:val="00000071"/>
    <w:name w:val="WW8Num1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26">
    <w:nsid w:val="0692416B"/>
    <w:multiLevelType w:val="multilevel"/>
    <w:tmpl w:val="D4CC3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D0F0ED2"/>
    <w:multiLevelType w:val="hybridMultilevel"/>
    <w:tmpl w:val="5988125E"/>
    <w:lvl w:ilvl="0" w:tplc="0419000B">
      <w:start w:val="1"/>
      <w:numFmt w:val="bullet"/>
      <w:lvlText w:val=""/>
      <w:lvlJc w:val="left"/>
      <w:pPr>
        <w:ind w:left="20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8">
    <w:nsid w:val="20D55566"/>
    <w:multiLevelType w:val="hybridMultilevel"/>
    <w:tmpl w:val="B2B204D8"/>
    <w:lvl w:ilvl="0" w:tplc="04190005">
      <w:start w:val="1"/>
      <w:numFmt w:val="bullet"/>
      <w:lvlText w:val=""/>
      <w:lvlJc w:val="left"/>
      <w:pPr>
        <w:ind w:left="7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9">
    <w:nsid w:val="22D57F1E"/>
    <w:multiLevelType w:val="multilevel"/>
    <w:tmpl w:val="ED7C2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5DD3EFC"/>
    <w:multiLevelType w:val="multilevel"/>
    <w:tmpl w:val="2A985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AE85281"/>
    <w:multiLevelType w:val="multilevel"/>
    <w:tmpl w:val="CBC6E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289520D"/>
    <w:multiLevelType w:val="hybridMultilevel"/>
    <w:tmpl w:val="1C00B17E"/>
    <w:lvl w:ilvl="0" w:tplc="041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3">
    <w:nsid w:val="42E767C2"/>
    <w:multiLevelType w:val="multilevel"/>
    <w:tmpl w:val="8A14A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44C55CA"/>
    <w:multiLevelType w:val="multilevel"/>
    <w:tmpl w:val="EE665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71A6CE1"/>
    <w:multiLevelType w:val="hybridMultilevel"/>
    <w:tmpl w:val="8410FF4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A154B2E"/>
    <w:multiLevelType w:val="hybridMultilevel"/>
    <w:tmpl w:val="1BDE6D4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4B3572A1"/>
    <w:multiLevelType w:val="hybridMultilevel"/>
    <w:tmpl w:val="A59839A2"/>
    <w:lvl w:ilvl="0" w:tplc="04190005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8">
    <w:nsid w:val="547A1AF4"/>
    <w:multiLevelType w:val="hybridMultilevel"/>
    <w:tmpl w:val="83D8673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5A483F19"/>
    <w:multiLevelType w:val="hybridMultilevel"/>
    <w:tmpl w:val="FDF42DD6"/>
    <w:lvl w:ilvl="0" w:tplc="0419000D">
      <w:start w:val="1"/>
      <w:numFmt w:val="bullet"/>
      <w:lvlText w:val=""/>
      <w:lvlJc w:val="left"/>
      <w:pPr>
        <w:ind w:left="9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0">
    <w:nsid w:val="605F5D33"/>
    <w:multiLevelType w:val="multilevel"/>
    <w:tmpl w:val="95960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58C0344"/>
    <w:multiLevelType w:val="hybridMultilevel"/>
    <w:tmpl w:val="E37EFED8"/>
    <w:lvl w:ilvl="0" w:tplc="041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2">
    <w:nsid w:val="66AC1501"/>
    <w:multiLevelType w:val="hybridMultilevel"/>
    <w:tmpl w:val="22A433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FB0ABA"/>
    <w:multiLevelType w:val="multilevel"/>
    <w:tmpl w:val="87649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2"/>
  </w:num>
  <w:num w:numId="2">
    <w:abstractNumId w:val="28"/>
  </w:num>
  <w:num w:numId="3">
    <w:abstractNumId w:val="8"/>
  </w:num>
  <w:num w:numId="4">
    <w:abstractNumId w:val="27"/>
  </w:num>
  <w:num w:numId="5">
    <w:abstractNumId w:val="38"/>
  </w:num>
  <w:num w:numId="6">
    <w:abstractNumId w:val="4"/>
  </w:num>
  <w:num w:numId="7">
    <w:abstractNumId w:val="9"/>
  </w:num>
  <w:num w:numId="8">
    <w:abstractNumId w:val="11"/>
  </w:num>
  <w:num w:numId="9">
    <w:abstractNumId w:val="12"/>
  </w:num>
  <w:num w:numId="10">
    <w:abstractNumId w:val="29"/>
  </w:num>
  <w:num w:numId="11">
    <w:abstractNumId w:val="15"/>
  </w:num>
  <w:num w:numId="12">
    <w:abstractNumId w:val="6"/>
  </w:num>
  <w:num w:numId="13">
    <w:abstractNumId w:val="13"/>
  </w:num>
  <w:num w:numId="14">
    <w:abstractNumId w:val="16"/>
  </w:num>
  <w:num w:numId="15">
    <w:abstractNumId w:val="19"/>
  </w:num>
  <w:num w:numId="16">
    <w:abstractNumId w:val="23"/>
  </w:num>
  <w:num w:numId="17">
    <w:abstractNumId w:val="7"/>
  </w:num>
  <w:num w:numId="18">
    <w:abstractNumId w:val="10"/>
  </w:num>
  <w:num w:numId="19">
    <w:abstractNumId w:val="18"/>
  </w:num>
  <w:num w:numId="20">
    <w:abstractNumId w:val="20"/>
  </w:num>
  <w:num w:numId="21">
    <w:abstractNumId w:val="24"/>
  </w:num>
  <w:num w:numId="22">
    <w:abstractNumId w:val="0"/>
  </w:num>
  <w:num w:numId="23">
    <w:abstractNumId w:val="5"/>
  </w:num>
  <w:num w:numId="24">
    <w:abstractNumId w:val="14"/>
  </w:num>
  <w:num w:numId="25">
    <w:abstractNumId w:val="22"/>
  </w:num>
  <w:num w:numId="26">
    <w:abstractNumId w:val="17"/>
  </w:num>
  <w:num w:numId="27">
    <w:abstractNumId w:val="21"/>
  </w:num>
  <w:num w:numId="28">
    <w:abstractNumId w:val="25"/>
  </w:num>
  <w:num w:numId="29">
    <w:abstractNumId w:val="40"/>
  </w:num>
  <w:num w:numId="30">
    <w:abstractNumId w:val="33"/>
  </w:num>
  <w:num w:numId="31">
    <w:abstractNumId w:val="43"/>
  </w:num>
  <w:num w:numId="32">
    <w:abstractNumId w:val="26"/>
  </w:num>
  <w:num w:numId="33">
    <w:abstractNumId w:val="34"/>
  </w:num>
  <w:num w:numId="34">
    <w:abstractNumId w:val="31"/>
  </w:num>
  <w:num w:numId="35">
    <w:abstractNumId w:val="30"/>
  </w:num>
  <w:num w:numId="36">
    <w:abstractNumId w:val="39"/>
  </w:num>
  <w:num w:numId="37">
    <w:abstractNumId w:val="36"/>
  </w:num>
  <w:num w:numId="38">
    <w:abstractNumId w:val="41"/>
  </w:num>
  <w:num w:numId="39">
    <w:abstractNumId w:val="32"/>
  </w:num>
  <w:num w:numId="40">
    <w:abstractNumId w:val="37"/>
  </w:num>
  <w:num w:numId="41">
    <w:abstractNumId w:val="1"/>
  </w:num>
  <w:num w:numId="42">
    <w:abstractNumId w:val="2"/>
  </w:num>
  <w:num w:numId="43">
    <w:abstractNumId w:val="3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D8A"/>
    <w:rsid w:val="0000586B"/>
    <w:rsid w:val="000154C4"/>
    <w:rsid w:val="00024462"/>
    <w:rsid w:val="00030DF0"/>
    <w:rsid w:val="00037DCD"/>
    <w:rsid w:val="0005089A"/>
    <w:rsid w:val="0007353D"/>
    <w:rsid w:val="00076503"/>
    <w:rsid w:val="00085EE9"/>
    <w:rsid w:val="000C2DA7"/>
    <w:rsid w:val="000C374B"/>
    <w:rsid w:val="000E2F93"/>
    <w:rsid w:val="000E7861"/>
    <w:rsid w:val="000F3AE8"/>
    <w:rsid w:val="00101E82"/>
    <w:rsid w:val="001021B2"/>
    <w:rsid w:val="001028F4"/>
    <w:rsid w:val="0010539D"/>
    <w:rsid w:val="0010682F"/>
    <w:rsid w:val="00106B3A"/>
    <w:rsid w:val="00110233"/>
    <w:rsid w:val="00142F83"/>
    <w:rsid w:val="001470AF"/>
    <w:rsid w:val="00150242"/>
    <w:rsid w:val="0016196D"/>
    <w:rsid w:val="0016298E"/>
    <w:rsid w:val="0019170E"/>
    <w:rsid w:val="001B458D"/>
    <w:rsid w:val="001B55C6"/>
    <w:rsid w:val="001C00BA"/>
    <w:rsid w:val="001C47A8"/>
    <w:rsid w:val="001C60F8"/>
    <w:rsid w:val="001D3CC7"/>
    <w:rsid w:val="001D74EC"/>
    <w:rsid w:val="00221193"/>
    <w:rsid w:val="00223E58"/>
    <w:rsid w:val="00230FC8"/>
    <w:rsid w:val="0025137F"/>
    <w:rsid w:val="002605E0"/>
    <w:rsid w:val="00266F3B"/>
    <w:rsid w:val="002758F3"/>
    <w:rsid w:val="0028171D"/>
    <w:rsid w:val="002823A6"/>
    <w:rsid w:val="00287D11"/>
    <w:rsid w:val="00291C9D"/>
    <w:rsid w:val="00292AD3"/>
    <w:rsid w:val="002A1EA7"/>
    <w:rsid w:val="002A4DBD"/>
    <w:rsid w:val="002C4D54"/>
    <w:rsid w:val="002C7031"/>
    <w:rsid w:val="002D46EE"/>
    <w:rsid w:val="002E65D0"/>
    <w:rsid w:val="002E7310"/>
    <w:rsid w:val="002F2EDE"/>
    <w:rsid w:val="00313287"/>
    <w:rsid w:val="0032558E"/>
    <w:rsid w:val="003256AA"/>
    <w:rsid w:val="00347A67"/>
    <w:rsid w:val="00354DDE"/>
    <w:rsid w:val="0036059F"/>
    <w:rsid w:val="00365DC0"/>
    <w:rsid w:val="00375773"/>
    <w:rsid w:val="00392931"/>
    <w:rsid w:val="00394A18"/>
    <w:rsid w:val="003A187F"/>
    <w:rsid w:val="003B39DE"/>
    <w:rsid w:val="003B5FB3"/>
    <w:rsid w:val="003C05DD"/>
    <w:rsid w:val="003E0184"/>
    <w:rsid w:val="003F1C15"/>
    <w:rsid w:val="003F6CFE"/>
    <w:rsid w:val="00414E62"/>
    <w:rsid w:val="00423CA2"/>
    <w:rsid w:val="00447C1F"/>
    <w:rsid w:val="004C2E9B"/>
    <w:rsid w:val="004D07D2"/>
    <w:rsid w:val="004F1204"/>
    <w:rsid w:val="004F411E"/>
    <w:rsid w:val="00500005"/>
    <w:rsid w:val="00505D88"/>
    <w:rsid w:val="00524BD8"/>
    <w:rsid w:val="00550C5C"/>
    <w:rsid w:val="0055713A"/>
    <w:rsid w:val="00570D82"/>
    <w:rsid w:val="005724A3"/>
    <w:rsid w:val="00573798"/>
    <w:rsid w:val="00582DB3"/>
    <w:rsid w:val="00583D5B"/>
    <w:rsid w:val="00591CCE"/>
    <w:rsid w:val="0059422D"/>
    <w:rsid w:val="00594AEA"/>
    <w:rsid w:val="00594E8C"/>
    <w:rsid w:val="005A3239"/>
    <w:rsid w:val="005A3FB7"/>
    <w:rsid w:val="005B1895"/>
    <w:rsid w:val="005E47EE"/>
    <w:rsid w:val="005E606F"/>
    <w:rsid w:val="005F29F3"/>
    <w:rsid w:val="0060158B"/>
    <w:rsid w:val="00602751"/>
    <w:rsid w:val="00625983"/>
    <w:rsid w:val="00636C5E"/>
    <w:rsid w:val="00654A23"/>
    <w:rsid w:val="00657CD4"/>
    <w:rsid w:val="006627AE"/>
    <w:rsid w:val="00670BBD"/>
    <w:rsid w:val="00675CC5"/>
    <w:rsid w:val="00676473"/>
    <w:rsid w:val="00684ED5"/>
    <w:rsid w:val="00694486"/>
    <w:rsid w:val="006968A6"/>
    <w:rsid w:val="006B11A8"/>
    <w:rsid w:val="006B4702"/>
    <w:rsid w:val="006B4711"/>
    <w:rsid w:val="006C61EF"/>
    <w:rsid w:val="006D0153"/>
    <w:rsid w:val="006D74D5"/>
    <w:rsid w:val="006E62FF"/>
    <w:rsid w:val="0070111A"/>
    <w:rsid w:val="00712315"/>
    <w:rsid w:val="00713948"/>
    <w:rsid w:val="00721196"/>
    <w:rsid w:val="00726CCD"/>
    <w:rsid w:val="00732A38"/>
    <w:rsid w:val="0073413F"/>
    <w:rsid w:val="00736354"/>
    <w:rsid w:val="00746CFA"/>
    <w:rsid w:val="007664C8"/>
    <w:rsid w:val="007A6D59"/>
    <w:rsid w:val="007C664E"/>
    <w:rsid w:val="007C6952"/>
    <w:rsid w:val="007D48C8"/>
    <w:rsid w:val="007D4E89"/>
    <w:rsid w:val="007E69A0"/>
    <w:rsid w:val="007E75EE"/>
    <w:rsid w:val="007F189F"/>
    <w:rsid w:val="007F25BC"/>
    <w:rsid w:val="008028FF"/>
    <w:rsid w:val="00807B15"/>
    <w:rsid w:val="00817C96"/>
    <w:rsid w:val="008232E9"/>
    <w:rsid w:val="00830894"/>
    <w:rsid w:val="00832443"/>
    <w:rsid w:val="00833347"/>
    <w:rsid w:val="00844A87"/>
    <w:rsid w:val="00844C26"/>
    <w:rsid w:val="00850BC8"/>
    <w:rsid w:val="00850BCE"/>
    <w:rsid w:val="00850CDA"/>
    <w:rsid w:val="0087100A"/>
    <w:rsid w:val="00875066"/>
    <w:rsid w:val="008A6A52"/>
    <w:rsid w:val="008D4047"/>
    <w:rsid w:val="008D7367"/>
    <w:rsid w:val="008E6F64"/>
    <w:rsid w:val="00903E30"/>
    <w:rsid w:val="00915F46"/>
    <w:rsid w:val="00922195"/>
    <w:rsid w:val="009223AD"/>
    <w:rsid w:val="00925374"/>
    <w:rsid w:val="009453A1"/>
    <w:rsid w:val="00955A52"/>
    <w:rsid w:val="00956678"/>
    <w:rsid w:val="0096368D"/>
    <w:rsid w:val="009861FE"/>
    <w:rsid w:val="009A1550"/>
    <w:rsid w:val="009A3B65"/>
    <w:rsid w:val="009A6D8A"/>
    <w:rsid w:val="009B0EDB"/>
    <w:rsid w:val="009B22C7"/>
    <w:rsid w:val="009D4F24"/>
    <w:rsid w:val="009F7273"/>
    <w:rsid w:val="009F7A17"/>
    <w:rsid w:val="00A0016F"/>
    <w:rsid w:val="00A037D8"/>
    <w:rsid w:val="00A1398B"/>
    <w:rsid w:val="00A14244"/>
    <w:rsid w:val="00A24618"/>
    <w:rsid w:val="00A35B2F"/>
    <w:rsid w:val="00A61015"/>
    <w:rsid w:val="00A62EC6"/>
    <w:rsid w:val="00A66D20"/>
    <w:rsid w:val="00A875F7"/>
    <w:rsid w:val="00A9064E"/>
    <w:rsid w:val="00AA7DF8"/>
    <w:rsid w:val="00AD173D"/>
    <w:rsid w:val="00AE0F11"/>
    <w:rsid w:val="00AE7B9E"/>
    <w:rsid w:val="00AF77C7"/>
    <w:rsid w:val="00B01D26"/>
    <w:rsid w:val="00B075D2"/>
    <w:rsid w:val="00B119CE"/>
    <w:rsid w:val="00B25599"/>
    <w:rsid w:val="00B4391F"/>
    <w:rsid w:val="00B47963"/>
    <w:rsid w:val="00B60D32"/>
    <w:rsid w:val="00B7567C"/>
    <w:rsid w:val="00B77545"/>
    <w:rsid w:val="00B85DE6"/>
    <w:rsid w:val="00B92F89"/>
    <w:rsid w:val="00BA1A34"/>
    <w:rsid w:val="00BA29D4"/>
    <w:rsid w:val="00BB7D02"/>
    <w:rsid w:val="00BD3EA9"/>
    <w:rsid w:val="00BE0975"/>
    <w:rsid w:val="00BE0FC3"/>
    <w:rsid w:val="00BE356E"/>
    <w:rsid w:val="00BF4FCF"/>
    <w:rsid w:val="00C038A0"/>
    <w:rsid w:val="00C04B34"/>
    <w:rsid w:val="00C07A41"/>
    <w:rsid w:val="00C233A6"/>
    <w:rsid w:val="00C26892"/>
    <w:rsid w:val="00C34939"/>
    <w:rsid w:val="00C444F1"/>
    <w:rsid w:val="00C7081A"/>
    <w:rsid w:val="00C81875"/>
    <w:rsid w:val="00C81CF6"/>
    <w:rsid w:val="00C85B85"/>
    <w:rsid w:val="00CA18B0"/>
    <w:rsid w:val="00CE7FCC"/>
    <w:rsid w:val="00CF185F"/>
    <w:rsid w:val="00CF63AE"/>
    <w:rsid w:val="00D002DE"/>
    <w:rsid w:val="00D05677"/>
    <w:rsid w:val="00D122EF"/>
    <w:rsid w:val="00D13387"/>
    <w:rsid w:val="00D20068"/>
    <w:rsid w:val="00D21B65"/>
    <w:rsid w:val="00D27907"/>
    <w:rsid w:val="00D37A01"/>
    <w:rsid w:val="00D45384"/>
    <w:rsid w:val="00D7632D"/>
    <w:rsid w:val="00D96BBE"/>
    <w:rsid w:val="00DA62EA"/>
    <w:rsid w:val="00DC126D"/>
    <w:rsid w:val="00DE7B6C"/>
    <w:rsid w:val="00DF3A56"/>
    <w:rsid w:val="00E00777"/>
    <w:rsid w:val="00E218D9"/>
    <w:rsid w:val="00E40F90"/>
    <w:rsid w:val="00E428C5"/>
    <w:rsid w:val="00E454A0"/>
    <w:rsid w:val="00E525DF"/>
    <w:rsid w:val="00E61508"/>
    <w:rsid w:val="00E729D8"/>
    <w:rsid w:val="00E937C2"/>
    <w:rsid w:val="00EA1EF6"/>
    <w:rsid w:val="00EA497E"/>
    <w:rsid w:val="00EA6854"/>
    <w:rsid w:val="00EB202F"/>
    <w:rsid w:val="00EC0201"/>
    <w:rsid w:val="00EC2D0F"/>
    <w:rsid w:val="00EC3AEA"/>
    <w:rsid w:val="00EE6294"/>
    <w:rsid w:val="00F02439"/>
    <w:rsid w:val="00F1799C"/>
    <w:rsid w:val="00F17C7F"/>
    <w:rsid w:val="00F23F01"/>
    <w:rsid w:val="00F309B6"/>
    <w:rsid w:val="00F61F86"/>
    <w:rsid w:val="00F67C28"/>
    <w:rsid w:val="00F70B9A"/>
    <w:rsid w:val="00F8252D"/>
    <w:rsid w:val="00F87310"/>
    <w:rsid w:val="00F91739"/>
    <w:rsid w:val="00F95FAF"/>
    <w:rsid w:val="00FB1473"/>
    <w:rsid w:val="00FC2A7F"/>
    <w:rsid w:val="00FC2C07"/>
    <w:rsid w:val="00FC745C"/>
    <w:rsid w:val="00FF6532"/>
    <w:rsid w:val="00FF6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99"/>
    <w:qFormat/>
    <w:rsid w:val="009A6D8A"/>
    <w:pPr>
      <w:spacing w:after="0" w:line="240" w:lineRule="auto"/>
    </w:pPr>
    <w:rPr>
      <w:rFonts w:ascii="Cambria" w:eastAsia="Times New Roman" w:hAnsi="Cambria" w:cs="Cambria"/>
      <w:lang w:val="en-US"/>
    </w:rPr>
  </w:style>
  <w:style w:type="character" w:customStyle="1" w:styleId="a4">
    <w:name w:val="Без интервала Знак"/>
    <w:basedOn w:val="a0"/>
    <w:link w:val="a3"/>
    <w:uiPriority w:val="99"/>
    <w:locked/>
    <w:rsid w:val="009A6D8A"/>
    <w:rPr>
      <w:rFonts w:ascii="Cambria" w:eastAsia="Times New Roman" w:hAnsi="Cambria" w:cs="Cambria"/>
      <w:lang w:val="en-US"/>
    </w:rPr>
  </w:style>
  <w:style w:type="paragraph" w:customStyle="1" w:styleId="1">
    <w:name w:val="Абзац списка1"/>
    <w:basedOn w:val="a"/>
    <w:rsid w:val="009A6D8A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styleId="a5">
    <w:name w:val="Strong"/>
    <w:basedOn w:val="a0"/>
    <w:qFormat/>
    <w:rsid w:val="009A6D8A"/>
    <w:rPr>
      <w:b/>
      <w:bCs/>
    </w:rPr>
  </w:style>
  <w:style w:type="paragraph" w:styleId="a6">
    <w:name w:val="List Paragraph"/>
    <w:basedOn w:val="a"/>
    <w:uiPriority w:val="34"/>
    <w:qFormat/>
    <w:rsid w:val="009A6D8A"/>
    <w:pPr>
      <w:ind w:left="720"/>
      <w:contextualSpacing/>
    </w:pPr>
  </w:style>
  <w:style w:type="table" w:styleId="a7">
    <w:name w:val="Table Grid"/>
    <w:basedOn w:val="a1"/>
    <w:uiPriority w:val="59"/>
    <w:rsid w:val="00EE62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8D7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D7367"/>
  </w:style>
  <w:style w:type="paragraph" w:styleId="aa">
    <w:name w:val="footer"/>
    <w:basedOn w:val="a"/>
    <w:link w:val="ab"/>
    <w:uiPriority w:val="99"/>
    <w:unhideWhenUsed/>
    <w:rsid w:val="008D7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D7367"/>
  </w:style>
  <w:style w:type="paragraph" w:styleId="ac">
    <w:name w:val="Balloon Text"/>
    <w:basedOn w:val="a"/>
    <w:link w:val="ad"/>
    <w:uiPriority w:val="99"/>
    <w:semiHidden/>
    <w:unhideWhenUsed/>
    <w:rsid w:val="00601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15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99"/>
    <w:qFormat/>
    <w:rsid w:val="009A6D8A"/>
    <w:pPr>
      <w:spacing w:after="0" w:line="240" w:lineRule="auto"/>
    </w:pPr>
    <w:rPr>
      <w:rFonts w:ascii="Cambria" w:eastAsia="Times New Roman" w:hAnsi="Cambria" w:cs="Cambria"/>
      <w:lang w:val="en-US"/>
    </w:rPr>
  </w:style>
  <w:style w:type="character" w:customStyle="1" w:styleId="a4">
    <w:name w:val="Без интервала Знак"/>
    <w:basedOn w:val="a0"/>
    <w:link w:val="a3"/>
    <w:uiPriority w:val="99"/>
    <w:locked/>
    <w:rsid w:val="009A6D8A"/>
    <w:rPr>
      <w:rFonts w:ascii="Cambria" w:eastAsia="Times New Roman" w:hAnsi="Cambria" w:cs="Cambria"/>
      <w:lang w:val="en-US"/>
    </w:rPr>
  </w:style>
  <w:style w:type="paragraph" w:customStyle="1" w:styleId="1">
    <w:name w:val="Абзац списка1"/>
    <w:basedOn w:val="a"/>
    <w:rsid w:val="009A6D8A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styleId="a5">
    <w:name w:val="Strong"/>
    <w:basedOn w:val="a0"/>
    <w:qFormat/>
    <w:rsid w:val="009A6D8A"/>
    <w:rPr>
      <w:b/>
      <w:bCs/>
    </w:rPr>
  </w:style>
  <w:style w:type="paragraph" w:styleId="a6">
    <w:name w:val="List Paragraph"/>
    <w:basedOn w:val="a"/>
    <w:uiPriority w:val="34"/>
    <w:qFormat/>
    <w:rsid w:val="009A6D8A"/>
    <w:pPr>
      <w:ind w:left="720"/>
      <w:contextualSpacing/>
    </w:pPr>
  </w:style>
  <w:style w:type="table" w:styleId="a7">
    <w:name w:val="Table Grid"/>
    <w:basedOn w:val="a1"/>
    <w:uiPriority w:val="59"/>
    <w:rsid w:val="00EE62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8D7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D7367"/>
  </w:style>
  <w:style w:type="paragraph" w:styleId="aa">
    <w:name w:val="footer"/>
    <w:basedOn w:val="a"/>
    <w:link w:val="ab"/>
    <w:uiPriority w:val="99"/>
    <w:unhideWhenUsed/>
    <w:rsid w:val="008D7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D7367"/>
  </w:style>
  <w:style w:type="paragraph" w:styleId="ac">
    <w:name w:val="Balloon Text"/>
    <w:basedOn w:val="a"/>
    <w:link w:val="ad"/>
    <w:uiPriority w:val="99"/>
    <w:semiHidden/>
    <w:unhideWhenUsed/>
    <w:rsid w:val="00601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15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67410-3C07-47B1-AF0A-1E665E681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</dc:creator>
  <cp:lastModifiedBy>User</cp:lastModifiedBy>
  <cp:revision>2</cp:revision>
  <cp:lastPrinted>2020-10-03T12:37:00Z</cp:lastPrinted>
  <dcterms:created xsi:type="dcterms:W3CDTF">2023-09-27T13:06:00Z</dcterms:created>
  <dcterms:modified xsi:type="dcterms:W3CDTF">2023-09-27T13:06:00Z</dcterms:modified>
</cp:coreProperties>
</file>